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BB" w:rsidRPr="00E02743" w:rsidRDefault="009C11BB" w:rsidP="00CF62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274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Договор № </w:t>
      </w:r>
      <w:r w:rsidR="003541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</w:t>
      </w:r>
    </w:p>
    <w:p w:rsidR="009C11BB" w:rsidRPr="00E02743" w:rsidRDefault="009C11BB" w:rsidP="00CF62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274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360FEE" w:rsidRPr="00E0274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поставке и монтажу</w:t>
      </w:r>
      <w:r w:rsidR="00CF625A" w:rsidRPr="00E0274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9C11BB" w:rsidRPr="00E02743" w:rsidRDefault="009C11BB" w:rsidP="00CF62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11BB" w:rsidRPr="00E02743" w:rsidRDefault="009C11BB" w:rsidP="00CF62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>г. Салават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1B5F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«___»________</w:t>
      </w:r>
      <w:r w:rsidR="0091167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2019</w:t>
      </w:r>
      <w:r w:rsidRPr="00E0274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9C11BB" w:rsidRPr="00E02743" w:rsidRDefault="009C11BB" w:rsidP="00CF62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C11BB" w:rsidRPr="00E02743" w:rsidRDefault="00E42397" w:rsidP="00CF625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42397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E42397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E42397">
        <w:rPr>
          <w:rFonts w:ascii="Times New Roman" w:hAnsi="Times New Roman" w:cs="Times New Roman"/>
          <w:sz w:val="24"/>
          <w:szCs w:val="24"/>
        </w:rPr>
        <w:t>» (сокращенное наименование  - ООО «</w:t>
      </w:r>
      <w:proofErr w:type="spellStart"/>
      <w:r w:rsidRPr="00E42397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E42397">
        <w:rPr>
          <w:rFonts w:ascii="Times New Roman" w:hAnsi="Times New Roman" w:cs="Times New Roman"/>
          <w:sz w:val="24"/>
          <w:szCs w:val="24"/>
        </w:rPr>
        <w:t xml:space="preserve">»), именуемое в дальнейшем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E42397">
        <w:rPr>
          <w:rFonts w:ascii="Times New Roman" w:hAnsi="Times New Roman" w:cs="Times New Roman"/>
          <w:sz w:val="24"/>
          <w:szCs w:val="24"/>
        </w:rPr>
        <w:t xml:space="preserve">, в лице директора </w:t>
      </w:r>
      <w:proofErr w:type="spellStart"/>
      <w:r w:rsidRPr="00E42397">
        <w:rPr>
          <w:rFonts w:ascii="Times New Roman" w:hAnsi="Times New Roman" w:cs="Times New Roman"/>
          <w:sz w:val="24"/>
          <w:szCs w:val="24"/>
        </w:rPr>
        <w:t>Мовергоза</w:t>
      </w:r>
      <w:proofErr w:type="spellEnd"/>
      <w:r w:rsidRPr="00E42397">
        <w:rPr>
          <w:rFonts w:ascii="Times New Roman" w:hAnsi="Times New Roman" w:cs="Times New Roman"/>
          <w:sz w:val="24"/>
          <w:szCs w:val="24"/>
        </w:rPr>
        <w:t xml:space="preserve"> С.В., действующего на основании Устава, с одной стороны, и __________ (сокращенное наименование – ), именуемое в дальнейшем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E42397">
        <w:rPr>
          <w:rFonts w:ascii="Times New Roman" w:hAnsi="Times New Roman" w:cs="Times New Roman"/>
          <w:sz w:val="24"/>
          <w:szCs w:val="24"/>
        </w:rPr>
        <w:t xml:space="preserve">, в лице _____________, </w:t>
      </w:r>
      <w:proofErr w:type="spellStart"/>
      <w:r w:rsidRPr="00E4239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42397">
        <w:rPr>
          <w:rFonts w:ascii="Times New Roman" w:hAnsi="Times New Roman" w:cs="Times New Roman"/>
          <w:sz w:val="24"/>
          <w:szCs w:val="24"/>
        </w:rPr>
        <w:t>___ на основании _________, с другой стороны, совместно именуемые Стороны, заключили настоящий договор (далее – Договор) о нижеследующем:</w:t>
      </w:r>
      <w:bookmarkStart w:id="0" w:name="_GoBack"/>
      <w:bookmarkEnd w:id="0"/>
    </w:p>
    <w:p w:rsidR="00F460C7" w:rsidRDefault="00F460C7" w:rsidP="00CF62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C11BB" w:rsidRPr="00E02743" w:rsidRDefault="009C11BB" w:rsidP="00CF62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E0274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1. </w:t>
      </w:r>
      <w:r w:rsidRPr="00E02743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t>Предмет договора</w:t>
      </w:r>
    </w:p>
    <w:p w:rsidR="005C22FE" w:rsidRPr="00714019" w:rsidRDefault="001C495B" w:rsidP="00CF62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1.1. </w:t>
      </w:r>
      <w:r w:rsidR="009C11BB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Исполнитель обязуется оказ</w:t>
      </w:r>
      <w:r w:rsidR="00E55E7B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>ат</w:t>
      </w:r>
      <w:r w:rsidR="009C11BB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>ь услуги по</w:t>
      </w:r>
      <w:r w:rsidR="005A7CB5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поставке и</w:t>
      </w:r>
      <w:r w:rsidR="009C11BB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40A7C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>монтажу</w:t>
      </w:r>
      <w:r w:rsidR="00E55E7B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D79E1">
        <w:rPr>
          <w:rFonts w:ascii="Times New Roman" w:eastAsia="Times New Roman" w:hAnsi="Times New Roman" w:cs="Times New Roman"/>
          <w:sz w:val="24"/>
          <w:szCs w:val="24"/>
          <w:lang w:eastAsia="ar-SA"/>
        </w:rPr>
        <w:t>Изделий</w:t>
      </w:r>
      <w:r w:rsidR="004E09E8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  <w:r w:rsidR="00E42397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жалюзи оконных</w:t>
      </w:r>
      <w:r w:rsidR="00C07751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751D2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комплекте с расходными материалами </w:t>
      </w:r>
      <w:r w:rsidR="00D47141" w:rsidRPr="00E02743">
        <w:rPr>
          <w:rFonts w:ascii="Times New Roman" w:hAnsi="Times New Roman" w:cs="Times New Roman"/>
          <w:iCs/>
          <w:color w:val="000000"/>
          <w:sz w:val="24"/>
          <w:szCs w:val="24"/>
        </w:rPr>
        <w:t>(далее по тексту договора – «</w:t>
      </w:r>
      <w:r w:rsidR="00EA3CB5" w:rsidRPr="00E02743">
        <w:rPr>
          <w:rFonts w:ascii="Times New Roman" w:hAnsi="Times New Roman" w:cs="Times New Roman"/>
          <w:iCs/>
          <w:color w:val="000000"/>
          <w:sz w:val="24"/>
          <w:szCs w:val="24"/>
        </w:rPr>
        <w:t>Услуги</w:t>
      </w:r>
      <w:r w:rsidR="00D47141" w:rsidRPr="00E02743">
        <w:rPr>
          <w:rFonts w:ascii="Times New Roman" w:hAnsi="Times New Roman" w:cs="Times New Roman"/>
          <w:iCs/>
          <w:color w:val="000000"/>
          <w:sz w:val="24"/>
          <w:szCs w:val="24"/>
        </w:rPr>
        <w:t>»)</w:t>
      </w:r>
      <w:r w:rsidR="009C11BB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а Заказчик обязуется оплатить оказанные услуги. </w:t>
      </w:r>
      <w:r w:rsidR="006B2111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Адрес установки </w:t>
      </w:r>
      <w:r w:rsid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>Изделий</w:t>
      </w:r>
      <w:r w:rsidR="006B2111" w:rsidRPr="00E0274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г. </w:t>
      </w:r>
      <w:r w:rsidR="006B2111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Салават, ул. </w:t>
      </w:r>
      <w:proofErr w:type="gramStart"/>
      <w:r w:rsidR="00E42397">
        <w:rPr>
          <w:rFonts w:ascii="Times New Roman" w:eastAsia="Times New Roman" w:hAnsi="Times New Roman" w:cs="Times New Roman"/>
          <w:sz w:val="24"/>
          <w:szCs w:val="24"/>
          <w:lang w:eastAsia="ar-SA"/>
        </w:rPr>
        <w:t>Октябрьская</w:t>
      </w:r>
      <w:proofErr w:type="gramEnd"/>
      <w:r w:rsidR="00E42397">
        <w:rPr>
          <w:rFonts w:ascii="Times New Roman" w:eastAsia="Times New Roman" w:hAnsi="Times New Roman" w:cs="Times New Roman"/>
          <w:sz w:val="24"/>
          <w:szCs w:val="24"/>
          <w:lang w:eastAsia="ar-SA"/>
        </w:rPr>
        <w:t>, д.35</w:t>
      </w:r>
      <w:r w:rsidR="006B2111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5C22FE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Перечень </w:t>
      </w:r>
      <w:r w:rsidR="009D79E1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>Изделий</w:t>
      </w:r>
      <w:r w:rsidR="00C07751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r w:rsidR="00EA3CB5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оказываемых </w:t>
      </w:r>
      <w:r w:rsidR="005C22FE" w:rsidRPr="00714019">
        <w:rPr>
          <w:rFonts w:ascii="Times New Roman" w:hAnsi="Times New Roman" w:cs="Times New Roman"/>
          <w:sz w:val="24"/>
          <w:szCs w:val="24"/>
        </w:rPr>
        <w:t xml:space="preserve">по настоящему договору </w:t>
      </w:r>
      <w:r w:rsidR="00EA3CB5" w:rsidRPr="00714019">
        <w:rPr>
          <w:rFonts w:ascii="Times New Roman" w:hAnsi="Times New Roman" w:cs="Times New Roman"/>
          <w:sz w:val="24"/>
          <w:szCs w:val="24"/>
        </w:rPr>
        <w:t xml:space="preserve">услуг </w:t>
      </w:r>
      <w:r w:rsidR="005C22FE" w:rsidRPr="00714019">
        <w:rPr>
          <w:rFonts w:ascii="Times New Roman" w:hAnsi="Times New Roman" w:cs="Times New Roman"/>
          <w:sz w:val="24"/>
          <w:szCs w:val="24"/>
        </w:rPr>
        <w:t xml:space="preserve">определяются </w:t>
      </w:r>
      <w:r w:rsidR="00C07751" w:rsidRPr="00714019">
        <w:rPr>
          <w:rFonts w:ascii="Times New Roman" w:hAnsi="Times New Roman" w:cs="Times New Roman"/>
          <w:sz w:val="24"/>
          <w:szCs w:val="24"/>
        </w:rPr>
        <w:t xml:space="preserve">в Спецификации </w:t>
      </w:r>
      <w:r w:rsidR="005C22FE" w:rsidRPr="00714019">
        <w:rPr>
          <w:rFonts w:ascii="Times New Roman" w:hAnsi="Times New Roman" w:cs="Times New Roman"/>
          <w:sz w:val="24"/>
          <w:szCs w:val="24"/>
        </w:rPr>
        <w:t>№1, являющейся неотъемлемой частью настоящего</w:t>
      </w:r>
      <w:r w:rsidR="005C22FE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договора.</w:t>
      </w:r>
    </w:p>
    <w:p w:rsidR="00377C73" w:rsidRPr="00E02743" w:rsidRDefault="005C22FE" w:rsidP="00CF625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1.2. </w:t>
      </w:r>
      <w:r w:rsidR="00FA755D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 оказания услуг Исполнителем устанавливается</w:t>
      </w:r>
      <w:r w:rsidR="00377C73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течение </w:t>
      </w:r>
      <w:r w:rsidR="00E42397">
        <w:rPr>
          <w:rFonts w:ascii="Times New Roman" w:eastAsia="Times New Roman" w:hAnsi="Times New Roman" w:cs="Times New Roman"/>
          <w:sz w:val="24"/>
          <w:szCs w:val="24"/>
          <w:lang w:eastAsia="ar-SA"/>
        </w:rPr>
        <w:t>15</w:t>
      </w:r>
      <w:r w:rsidR="00E615BA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календарн</w:t>
      </w:r>
      <w:r w:rsidR="000E5C00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377C73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дн</w:t>
      </w:r>
      <w:r w:rsidR="000E5C00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>ей</w:t>
      </w:r>
      <w:r w:rsidR="00377C73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</w:t>
      </w:r>
      <w:r w:rsidR="00461810" w:rsidRP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момента</w:t>
      </w:r>
      <w:r w:rsidR="00E4239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42397" w:rsidRPr="00E4239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заключения настоящего Договора уполномоченными представителями Сторон</w:t>
      </w:r>
      <w:r w:rsidR="00E4239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460C7" w:rsidRDefault="00F460C7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6F8" w:rsidRPr="00E02743" w:rsidRDefault="00D126F8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ПРАВА И ОБЯЗАННОСТИ СТОРОН</w:t>
      </w:r>
    </w:p>
    <w:p w:rsidR="000C5047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Исполнитель обязуется:</w:t>
      </w:r>
    </w:p>
    <w:p w:rsidR="00C07751" w:rsidRPr="002B1040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Оказать услуги, указанные в п. 1.1 настоящего Договора надлежащего качества</w:t>
      </w:r>
      <w:r w:rsidR="00C07751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полном объеме и в сроки, установленные настоящим </w:t>
      </w:r>
      <w:r w:rsidR="00C07751" w:rsidRPr="002B10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Договором.</w:t>
      </w:r>
    </w:p>
    <w:p w:rsidR="000C5047" w:rsidRPr="002B1040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2.1.2. </w:t>
      </w:r>
      <w:r w:rsidR="00C07751" w:rsidRPr="002B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факту оказания услуг передать Заказчику Акт оказанных услуг, а также всю необходимую техническую документацию на </w:t>
      </w:r>
      <w:r w:rsidR="00714019" w:rsidRPr="002B10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</w:t>
      </w:r>
      <w:r w:rsidR="00AA71BE" w:rsidRPr="002B1040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C07751" w:rsidRPr="002B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(паспорт завода изготовителя, гарантийный талон и др.) </w:t>
      </w:r>
      <w:r w:rsidRPr="002B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1549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2.1.3. </w:t>
      </w:r>
      <w:r w:rsidR="00C07751" w:rsidRPr="002B10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2B1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получении от Заказчика сообщения о невыполнении или некачественном оказании услуг устранить за свой счет обнаруженные недостатки в кратчайший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технически возможный срок, согласованный сторонами, но не более</w:t>
      </w:r>
      <w:r w:rsidR="005F1549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8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 </w:t>
      </w:r>
      <w:r w:rsidR="00494341" w:rsidRPr="00DA08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рабочих </w:t>
      </w:r>
      <w:r w:rsidRPr="00DA08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дней</w:t>
      </w:r>
      <w:r w:rsidR="005F1549" w:rsidRPr="00E02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получения сообщения.</w:t>
      </w:r>
    </w:p>
    <w:p w:rsidR="005F1549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Исполнитель вправе:</w:t>
      </w:r>
    </w:p>
    <w:p w:rsidR="005F1549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Самостоятельно определять количество специалистов, необходимых для оказания указанных в п. 1.1 настоящего Договора услуг, а также график их работы</w:t>
      </w:r>
      <w:r w:rsidR="002325BD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согласованный с Заказчиком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1549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 В случае необходимости привлекать для исполнения своих обязательств по настоящему Договору третьих лиц</w:t>
      </w:r>
      <w:r w:rsidR="007C5B1C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с письменного согласия Заказчика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этом ответственность перед Заказчиком за </w:t>
      </w:r>
      <w:r w:rsidR="007C5B1C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третьими лицами обязательств по Договору и их 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несет Исполнитель.</w:t>
      </w:r>
    </w:p>
    <w:p w:rsidR="005F1549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Заказчик обязуется:</w:t>
      </w:r>
    </w:p>
    <w:p w:rsidR="005F1549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Предоставить Исполнителю необходимую для оказания услуг документацию и информацию.</w:t>
      </w:r>
    </w:p>
    <w:p w:rsidR="005F1549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</w:t>
      </w:r>
      <w:r w:rsidR="00F46B62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результат оказанных услуг и подписать Акт оказанных услуг не позднее</w:t>
      </w:r>
      <w:r w:rsidR="005F1549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8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(пяти)</w:t>
      </w:r>
      <w:r w:rsidR="005F1549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4772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5F1549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ней со дня уведомления Исполнителем Заказчика о готовности </w:t>
      </w:r>
      <w:r w:rsidR="00714019">
        <w:rPr>
          <w:rFonts w:ascii="Times New Roman" w:eastAsia="Times New Roman" w:hAnsi="Times New Roman" w:cs="Times New Roman"/>
          <w:sz w:val="24"/>
          <w:szCs w:val="24"/>
          <w:lang w:eastAsia="ar-SA"/>
        </w:rPr>
        <w:t>Изделий</w:t>
      </w:r>
      <w:r w:rsidR="00A32980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A32980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</w:t>
      </w:r>
      <w:r w:rsidR="003076E3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атации</w:t>
      </w:r>
      <w:r w:rsidR="00540447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получения указанн</w:t>
      </w:r>
      <w:r w:rsidR="00C07751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документов</w:t>
      </w:r>
      <w:r w:rsidR="00540447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Исполнителя</w:t>
      </w:r>
      <w:r w:rsidR="003076E3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6305" w:rsidRPr="00E02743" w:rsidRDefault="00540447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замечаний, м</w:t>
      </w:r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отивированный отказ от приемки услуг и подписания Акта оказанных услуг должен быть предоставлен Заказчиком Исполнителю в течение</w:t>
      </w:r>
      <w:r w:rsidR="005F1549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6F8" w:rsidRPr="00DA08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(пяти)</w:t>
      </w:r>
      <w:r w:rsidR="005F1549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4772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</w:t>
      </w:r>
      <w:r w:rsidR="00C07751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документов</w:t>
      </w:r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F1549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1549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="00906305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Произвести оплату услуг Исполнителя в соответствии с разделом 3 настоящего Договора.</w:t>
      </w:r>
    </w:p>
    <w:p w:rsidR="005F1549" w:rsidRPr="00E02743" w:rsidRDefault="00E615BA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вправе:</w:t>
      </w:r>
    </w:p>
    <w:p w:rsidR="005F1549" w:rsidRPr="00E02743" w:rsidRDefault="005F1549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2.4.1. В любое </w:t>
      </w:r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проверять ход и качество</w:t>
      </w:r>
      <w:r w:rsidR="009B18C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оказываемых услуг</w:t>
      </w:r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выполняемой</w:t>
      </w:r>
      <w:proofErr w:type="gramEnd"/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Исполнителем, не вмешиваясь в его деятельность.</w:t>
      </w:r>
    </w:p>
    <w:p w:rsidR="00D126F8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2.4.2. Отказаться от исполнения Договора в любое время, уплатив </w:t>
      </w:r>
      <w:proofErr w:type="gramStart"/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</w:t>
      </w:r>
      <w:proofErr w:type="gramEnd"/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установленной цены пропорционально части оказанных услуг, выполненной до получения извещения об отказе Заказчика от исполнения настоящего Договора.</w:t>
      </w:r>
    </w:p>
    <w:p w:rsidR="00F460C7" w:rsidRDefault="00F460C7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6F8" w:rsidRPr="00E02743" w:rsidRDefault="00D126F8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РАЗМЕР И ПОРЯДОК ОПЛАТЫ</w:t>
      </w:r>
    </w:p>
    <w:p w:rsidR="00AC6FD5" w:rsidRDefault="00D126F8" w:rsidP="00AC6FD5">
      <w:pPr>
        <w:pStyle w:val="a5"/>
        <w:ind w:firstLine="567"/>
        <w:jc w:val="left"/>
        <w:rPr>
          <w:color w:val="000000"/>
          <w:sz w:val="24"/>
          <w:szCs w:val="24"/>
          <w:lang w:eastAsia="ru-RU" w:bidi="ru-RU"/>
        </w:rPr>
      </w:pPr>
      <w:r w:rsidRPr="00E02743">
        <w:rPr>
          <w:sz w:val="24"/>
          <w:szCs w:val="24"/>
          <w:lang w:eastAsia="ru-RU"/>
        </w:rPr>
        <w:t xml:space="preserve">3.1. </w:t>
      </w:r>
      <w:r w:rsidR="00C07751" w:rsidRPr="00E02743">
        <w:rPr>
          <w:sz w:val="24"/>
          <w:szCs w:val="24"/>
          <w:lang w:eastAsia="ru-RU"/>
        </w:rPr>
        <w:t>Стоимость поставляем</w:t>
      </w:r>
      <w:r w:rsidR="00494341">
        <w:rPr>
          <w:sz w:val="24"/>
          <w:szCs w:val="24"/>
          <w:lang w:eastAsia="ru-RU"/>
        </w:rPr>
        <w:t>ых</w:t>
      </w:r>
      <w:r w:rsidR="00C07751" w:rsidRPr="00E02743">
        <w:rPr>
          <w:sz w:val="24"/>
          <w:szCs w:val="24"/>
          <w:lang w:eastAsia="ru-RU"/>
        </w:rPr>
        <w:t xml:space="preserve"> и монтируем</w:t>
      </w:r>
      <w:r w:rsidR="00494341">
        <w:rPr>
          <w:sz w:val="24"/>
          <w:szCs w:val="24"/>
          <w:lang w:eastAsia="ru-RU"/>
        </w:rPr>
        <w:t>ых</w:t>
      </w:r>
      <w:r w:rsidR="00C07751" w:rsidRPr="00E02743">
        <w:rPr>
          <w:sz w:val="24"/>
          <w:szCs w:val="24"/>
          <w:lang w:eastAsia="ru-RU"/>
        </w:rPr>
        <w:t xml:space="preserve"> </w:t>
      </w:r>
      <w:r w:rsidR="00714019">
        <w:rPr>
          <w:sz w:val="24"/>
          <w:szCs w:val="24"/>
          <w:lang w:eastAsia="ru-RU"/>
        </w:rPr>
        <w:t>Изделий</w:t>
      </w:r>
      <w:r w:rsidR="00C07751" w:rsidRPr="00E02743">
        <w:rPr>
          <w:sz w:val="24"/>
          <w:szCs w:val="24"/>
          <w:lang w:eastAsia="ru-RU"/>
        </w:rPr>
        <w:t xml:space="preserve"> согласована сторонами </w:t>
      </w:r>
      <w:r w:rsidR="005B7574">
        <w:rPr>
          <w:sz w:val="24"/>
          <w:szCs w:val="24"/>
          <w:lang w:eastAsia="ru-RU"/>
        </w:rPr>
        <w:t xml:space="preserve">в Спецификации №1 и составляет </w:t>
      </w:r>
      <w:r w:rsidR="00E42397">
        <w:rPr>
          <w:sz w:val="24"/>
          <w:szCs w:val="24"/>
          <w:lang w:eastAsia="ru-RU"/>
        </w:rPr>
        <w:t>________</w:t>
      </w:r>
      <w:r w:rsidR="00651E3C" w:rsidRPr="00E02743">
        <w:rPr>
          <w:sz w:val="24"/>
          <w:szCs w:val="24"/>
          <w:lang w:eastAsia="ru-RU"/>
        </w:rPr>
        <w:t xml:space="preserve"> (</w:t>
      </w:r>
      <w:r w:rsidR="00E42397">
        <w:rPr>
          <w:sz w:val="24"/>
          <w:szCs w:val="24"/>
          <w:lang w:eastAsia="ru-RU"/>
        </w:rPr>
        <w:t>___________</w:t>
      </w:r>
      <w:r w:rsidR="00651E3C" w:rsidRPr="00E02743">
        <w:rPr>
          <w:sz w:val="24"/>
          <w:szCs w:val="24"/>
          <w:lang w:eastAsia="ru-RU"/>
        </w:rPr>
        <w:t>) рубл</w:t>
      </w:r>
      <w:r w:rsidR="005B7574">
        <w:rPr>
          <w:sz w:val="24"/>
          <w:szCs w:val="24"/>
          <w:lang w:eastAsia="ru-RU"/>
        </w:rPr>
        <w:t>ей</w:t>
      </w:r>
      <w:r w:rsidR="00C07751" w:rsidRPr="00E02743">
        <w:rPr>
          <w:sz w:val="24"/>
          <w:szCs w:val="24"/>
          <w:lang w:eastAsia="ru-RU"/>
        </w:rPr>
        <w:t>,</w:t>
      </w:r>
      <w:r w:rsidR="00E42397">
        <w:rPr>
          <w:sz w:val="24"/>
          <w:szCs w:val="24"/>
          <w:lang w:eastAsia="ru-RU"/>
        </w:rPr>
        <w:t xml:space="preserve"> в </w:t>
      </w:r>
      <w:proofErr w:type="spellStart"/>
      <w:r w:rsidR="00E42397">
        <w:rPr>
          <w:sz w:val="24"/>
          <w:szCs w:val="24"/>
          <w:lang w:eastAsia="ru-RU"/>
        </w:rPr>
        <w:t>т.ч</w:t>
      </w:r>
      <w:proofErr w:type="spellEnd"/>
      <w:r w:rsidR="00C07751" w:rsidRPr="00E02743">
        <w:rPr>
          <w:sz w:val="24"/>
          <w:szCs w:val="24"/>
          <w:lang w:eastAsia="ru-RU"/>
        </w:rPr>
        <w:t xml:space="preserve"> </w:t>
      </w:r>
      <w:r w:rsidR="00494341" w:rsidRPr="009B497E">
        <w:rPr>
          <w:color w:val="000000"/>
          <w:sz w:val="24"/>
          <w:szCs w:val="24"/>
          <w:lang w:eastAsia="ru-RU" w:bidi="ru-RU"/>
        </w:rPr>
        <w:t xml:space="preserve">НДС </w:t>
      </w:r>
      <w:r w:rsidR="00E42397">
        <w:rPr>
          <w:color w:val="000000"/>
          <w:sz w:val="24"/>
          <w:szCs w:val="24"/>
          <w:lang w:eastAsia="ru-RU" w:bidi="ru-RU"/>
        </w:rPr>
        <w:t>___%/</w:t>
      </w:r>
      <w:proofErr w:type="gramStart"/>
      <w:r w:rsidR="00E42397">
        <w:rPr>
          <w:color w:val="000000"/>
          <w:sz w:val="24"/>
          <w:szCs w:val="24"/>
          <w:lang w:eastAsia="ru-RU" w:bidi="ru-RU"/>
        </w:rPr>
        <w:t>НДС</w:t>
      </w:r>
      <w:proofErr w:type="gramEnd"/>
      <w:r w:rsidR="00E42397">
        <w:rPr>
          <w:color w:val="000000"/>
          <w:sz w:val="24"/>
          <w:szCs w:val="24"/>
          <w:lang w:eastAsia="ru-RU" w:bidi="ru-RU"/>
        </w:rPr>
        <w:t xml:space="preserve"> не облагается.</w:t>
      </w:r>
    </w:p>
    <w:p w:rsidR="00346767" w:rsidRDefault="00AC6FD5" w:rsidP="00AC6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3.2.</w:t>
      </w:r>
      <w:r w:rsidRPr="00AC6F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Расчеты за выполненные работы производятся Заказчиком в течение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30</w:t>
      </w:r>
      <w:r w:rsidRPr="00AC6F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тридцати</w:t>
      </w:r>
      <w:r w:rsidRPr="00AC6F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календарных дней после подписания полномочными представителями Сторон актов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оказания услуг</w:t>
      </w:r>
      <w:r w:rsidRPr="00AC6F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получения Заказчиком счетов-фактур. </w:t>
      </w:r>
    </w:p>
    <w:p w:rsidR="00D04BAB" w:rsidRPr="00D04BAB" w:rsidRDefault="00D04BAB" w:rsidP="00D04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3.3 </w:t>
      </w: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>Счет-фактура должен соответствовать требованием действующих нормативных актов, в том числе НК РФ и постановлению Правительства РФ от 26.12.2011 г. №1137.</w:t>
      </w:r>
    </w:p>
    <w:p w:rsidR="00D04BAB" w:rsidRPr="00D04BAB" w:rsidRDefault="00D04BAB" w:rsidP="00D04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случае предоставления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Исполнителем</w:t>
      </w: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счета-фактуры, не соответствующего требованиям п.3.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Договора,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Исполнитель</w:t>
      </w: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первому требованию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Заказчика</w:t>
      </w: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обязан в 3-дневный срок с момента получения требования от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Заказчика</w:t>
      </w: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переоформить несоответствующий счет-фактуру в соответствии с требованиями п.3.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Договора.</w:t>
      </w:r>
    </w:p>
    <w:p w:rsidR="00D04BAB" w:rsidRPr="00D04BAB" w:rsidRDefault="00D04BAB" w:rsidP="00D04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</w:t>
      </w:r>
      <w:proofErr w:type="gramStart"/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proofErr w:type="gramEnd"/>
      <w:r w:rsidRP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если право на подписание счета-фактуры,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D04BAB" w:rsidRPr="00D04BAB" w:rsidRDefault="00D04BAB" w:rsidP="00D04B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04BA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Условия договора, указанные в пунктах 3.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3</w:t>
      </w:r>
      <w:r w:rsidRPr="00D04BA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 – 3.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5</w:t>
      </w:r>
      <w:r w:rsidRPr="00D04BA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., включаются в текст договора в случае, если Поставщик является плательщиком НДС.  </w:t>
      </w:r>
    </w:p>
    <w:p w:rsidR="00860955" w:rsidRDefault="00346767" w:rsidP="00AC6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</w:t>
      </w:r>
      <w:r w:rsid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AC6FD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D04BA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C6FD5" w:rsidRPr="00AC6FD5">
        <w:rPr>
          <w:rFonts w:ascii="Times New Roman" w:eastAsia="Times New Roman" w:hAnsi="Times New Roman" w:cs="Times New Roman"/>
          <w:sz w:val="24"/>
          <w:szCs w:val="24"/>
          <w:lang w:eastAsia="ar-SA"/>
        </w:rPr>
        <w:t>Моментом оплаты выполненных работ является дата списания денежных средств Банком Заказчика со счета Заказчика.</w:t>
      </w:r>
    </w:p>
    <w:p w:rsidR="00D04BAB" w:rsidRDefault="00D04BAB" w:rsidP="00AC6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</w:t>
      </w:r>
      <w:r w:rsidRPr="00D04BA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Расчеты осуществляются по банковским реквизитам, указанным в настоящем Договоре, в разделе «Адреса, реквизиты и подписи сторон». Любые изменения в платежных реквизитах при исполнении Договора оформляются дополнительным соглашением Сторон.</w:t>
      </w:r>
    </w:p>
    <w:p w:rsidR="00D04BAB" w:rsidRDefault="00D04BAB" w:rsidP="00AC6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79B" w:rsidRDefault="0010279B" w:rsidP="00AC6F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810" w:rsidRPr="00E02743" w:rsidRDefault="00D126F8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ДОПОЛНИТЕЛЬНЫЕ УСЛОВИЯ</w:t>
      </w:r>
    </w:p>
    <w:p w:rsidR="00461810" w:rsidRPr="00E02743" w:rsidRDefault="00D126F8" w:rsidP="00CF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461810" w:rsidRPr="00E02743">
        <w:rPr>
          <w:rFonts w:ascii="Times New Roman" w:hAnsi="Times New Roman" w:cs="Times New Roman"/>
          <w:sz w:val="24"/>
          <w:szCs w:val="24"/>
        </w:rPr>
        <w:t>Исполнитель гарантирует качество оказанных услуг  в течение гарантийного срока. В случае выявления Заказчиком в течение гарантийного срока недостатков в оказанных Исполнителем Услугах, Исполнитель обязуется безвозмездно и в разумный срок устранить выявленные недостатки.</w:t>
      </w:r>
    </w:p>
    <w:p w:rsidR="00461810" w:rsidRPr="00E02743" w:rsidRDefault="00461810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hAnsi="Times New Roman" w:cs="Times New Roman"/>
          <w:sz w:val="24"/>
          <w:szCs w:val="24"/>
        </w:rPr>
        <w:t>4.2. Срок гарантий на оказанные услуги</w:t>
      </w:r>
      <w:r w:rsidR="009F29FA" w:rsidRPr="00E02743">
        <w:rPr>
          <w:rFonts w:ascii="Times New Roman" w:hAnsi="Times New Roman" w:cs="Times New Roman"/>
          <w:sz w:val="24"/>
          <w:szCs w:val="24"/>
        </w:rPr>
        <w:t xml:space="preserve"> и </w:t>
      </w:r>
      <w:r w:rsidR="00714019">
        <w:rPr>
          <w:rFonts w:ascii="Times New Roman" w:hAnsi="Times New Roman" w:cs="Times New Roman"/>
          <w:sz w:val="24"/>
          <w:szCs w:val="24"/>
        </w:rPr>
        <w:t>Изделия</w:t>
      </w:r>
      <w:r w:rsidR="008454D4" w:rsidRPr="00E02743"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Pr="00E02743">
        <w:rPr>
          <w:rFonts w:ascii="Times New Roman" w:hAnsi="Times New Roman" w:cs="Times New Roman"/>
          <w:sz w:val="24"/>
          <w:szCs w:val="24"/>
        </w:rPr>
        <w:t xml:space="preserve"> </w:t>
      </w:r>
      <w:r w:rsidR="00D42C17" w:rsidRPr="00E02743">
        <w:rPr>
          <w:rFonts w:ascii="Times New Roman" w:hAnsi="Times New Roman" w:cs="Times New Roman"/>
          <w:sz w:val="24"/>
          <w:szCs w:val="24"/>
        </w:rPr>
        <w:t>1</w:t>
      </w:r>
      <w:r w:rsidR="00C27135" w:rsidRPr="00E02743">
        <w:rPr>
          <w:rFonts w:ascii="Times New Roman" w:hAnsi="Times New Roman" w:cs="Times New Roman"/>
          <w:sz w:val="24"/>
          <w:szCs w:val="24"/>
        </w:rPr>
        <w:t xml:space="preserve"> </w:t>
      </w:r>
      <w:r w:rsidR="00D42C17" w:rsidRPr="00E02743">
        <w:rPr>
          <w:rFonts w:ascii="Times New Roman" w:hAnsi="Times New Roman" w:cs="Times New Roman"/>
          <w:sz w:val="24"/>
          <w:szCs w:val="24"/>
        </w:rPr>
        <w:t>(один</w:t>
      </w:r>
      <w:r w:rsidR="00C27135" w:rsidRPr="00E02743">
        <w:rPr>
          <w:rFonts w:ascii="Times New Roman" w:hAnsi="Times New Roman" w:cs="Times New Roman"/>
          <w:sz w:val="24"/>
          <w:szCs w:val="24"/>
        </w:rPr>
        <w:t>) год</w:t>
      </w:r>
      <w:r w:rsidR="00FB4425" w:rsidRPr="00E02743">
        <w:rPr>
          <w:rFonts w:ascii="Times New Roman" w:hAnsi="Times New Roman" w:cs="Times New Roman"/>
          <w:sz w:val="24"/>
          <w:szCs w:val="24"/>
        </w:rPr>
        <w:t xml:space="preserve"> с момента подписания Акта оказанных услуг</w:t>
      </w:r>
      <w:r w:rsidRPr="00E02743">
        <w:rPr>
          <w:rFonts w:ascii="Times New Roman" w:hAnsi="Times New Roman" w:cs="Times New Roman"/>
          <w:sz w:val="24"/>
          <w:szCs w:val="24"/>
        </w:rPr>
        <w:t>.</w:t>
      </w:r>
    </w:p>
    <w:p w:rsidR="009D1EE4" w:rsidRPr="00E02743" w:rsidRDefault="00461810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может быть изменен или дополнен по взаимному соглашению Сторон.</w:t>
      </w:r>
    </w:p>
    <w:p w:rsidR="00D126F8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461810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изменения и дополнения к настоящему Договору должны быть оформлены в письменной форме и подписаны обеими Сторонами.</w:t>
      </w:r>
    </w:p>
    <w:p w:rsidR="00F460C7" w:rsidRDefault="00F460C7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279B" w:rsidRDefault="0010279B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6F8" w:rsidRPr="00E02743" w:rsidRDefault="00D126F8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 СТОРОН И ПОРЯДОК РАЗРЕШЕНИЯ СПОРОВ</w:t>
      </w:r>
    </w:p>
    <w:p w:rsidR="00F259AD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Все споры и разногласия, возникающие при исполнении настоящего Договора, решаются Сторонами путем переговоров.</w:t>
      </w:r>
    </w:p>
    <w:p w:rsidR="007A70D9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В случае невозможности их урегулирования они подлежат разрешению в Арбитражном </w:t>
      </w:r>
      <w:r w:rsidR="007A70D9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 Республики Башкортостан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59AD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За нарушение Исполнителем какого-либо из сроков исполнения обязательств по Договору Заказчик вправе потребовать уплаты Исполнителем пени в размере</w:t>
      </w:r>
      <w:r w:rsidRPr="00E02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0,1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стоимости Договора за каждый день просрочки.</w:t>
      </w:r>
    </w:p>
    <w:p w:rsidR="00F259AD" w:rsidRPr="00E02743" w:rsidRDefault="00F259AD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.4. За нарушение Заказчиком срока оплаты по настоящему Договору Исполнитель вправе потребовать уплаты Заказчиком пени в размере </w:t>
      </w:r>
      <w:r w:rsidR="00D126F8" w:rsidRPr="00DA08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</w:t>
      </w:r>
      <w:r w:rsidR="00F16593" w:rsidRPr="00DA08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D126F8" w:rsidRPr="00DA08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D126F8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стоимости Договора за каждый день просрочки.</w:t>
      </w:r>
    </w:p>
    <w:p w:rsidR="00D126F8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5.5. Стороны освобождаются от ответственности и от полного или частичного выполнения своих обязательств по настоящему Договору в случае возникновения обстоятельств непреодолимой силы. К обстоятельствам непреодолимой силы относятся стихийные бедствия (пожар, наводнение и пр.), правительственные постановления и другие события, находящиеся вне разумного контроля Сторон и препятствующие выполнению Сторонами своих обязательств.</w:t>
      </w:r>
    </w:p>
    <w:p w:rsidR="00F460C7" w:rsidRDefault="00F460C7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0279B" w:rsidRDefault="0010279B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6F8" w:rsidRPr="00E02743" w:rsidRDefault="00D126F8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ЗАКЛЮЧИТЕЛЬНЫЕ ПОЛОЖЕНИЯ</w:t>
      </w:r>
    </w:p>
    <w:p w:rsidR="00F259AD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Настоящий Договор составлен в двух экземплярах, имеющих одинаковую юридическую силу, по одному для каждой из Сторон.</w:t>
      </w:r>
    </w:p>
    <w:p w:rsidR="006B15A1" w:rsidRPr="00E02743" w:rsidRDefault="006B15A1" w:rsidP="00CF625A">
      <w:pPr>
        <w:pStyle w:val="a5"/>
        <w:ind w:firstLine="567"/>
        <w:rPr>
          <w:sz w:val="24"/>
          <w:szCs w:val="24"/>
        </w:rPr>
      </w:pPr>
      <w:r w:rsidRPr="00E02743">
        <w:rPr>
          <w:sz w:val="24"/>
          <w:szCs w:val="24"/>
          <w:lang w:eastAsia="ru-RU"/>
        </w:rPr>
        <w:t>6.2. И</w:t>
      </w:r>
      <w:r w:rsidRPr="00E02743">
        <w:rPr>
          <w:sz w:val="24"/>
          <w:szCs w:val="24"/>
        </w:rPr>
        <w:t xml:space="preserve">сполнитель гарантирует, что при изготовлении/поставке </w:t>
      </w:r>
      <w:r w:rsidR="00714019">
        <w:rPr>
          <w:sz w:val="24"/>
          <w:szCs w:val="24"/>
        </w:rPr>
        <w:t>Изделий</w:t>
      </w:r>
      <w:r w:rsidR="00CF625A" w:rsidRPr="00E02743">
        <w:rPr>
          <w:sz w:val="24"/>
          <w:szCs w:val="24"/>
        </w:rPr>
        <w:t xml:space="preserve"> </w:t>
      </w:r>
      <w:r w:rsidR="00360FEE" w:rsidRPr="00E02743">
        <w:rPr>
          <w:sz w:val="24"/>
          <w:szCs w:val="24"/>
        </w:rPr>
        <w:t>и оказании услуг</w:t>
      </w:r>
      <w:r w:rsidRPr="00E02743">
        <w:rPr>
          <w:sz w:val="24"/>
          <w:szCs w:val="24"/>
        </w:rPr>
        <w:t xml:space="preserve"> не нарушены интеллектуальные права третьих лиц.</w:t>
      </w:r>
    </w:p>
    <w:p w:rsidR="006B15A1" w:rsidRPr="00E02743" w:rsidRDefault="006B15A1" w:rsidP="00CF625A">
      <w:pPr>
        <w:pStyle w:val="a5"/>
        <w:ind w:firstLine="567"/>
        <w:rPr>
          <w:sz w:val="24"/>
          <w:szCs w:val="24"/>
        </w:rPr>
      </w:pPr>
      <w:r w:rsidRPr="00E02743">
        <w:rPr>
          <w:sz w:val="24"/>
          <w:szCs w:val="24"/>
        </w:rPr>
        <w:t xml:space="preserve">6.2.2. Использование Исполнителем </w:t>
      </w:r>
      <w:r w:rsidR="00714019">
        <w:rPr>
          <w:sz w:val="24"/>
          <w:szCs w:val="24"/>
        </w:rPr>
        <w:t>Изделий</w:t>
      </w:r>
      <w:r w:rsidR="00CF625A" w:rsidRPr="00E02743">
        <w:rPr>
          <w:sz w:val="24"/>
          <w:szCs w:val="24"/>
        </w:rPr>
        <w:t xml:space="preserve"> </w:t>
      </w:r>
      <w:r w:rsidRPr="00E02743">
        <w:rPr>
          <w:sz w:val="24"/>
          <w:szCs w:val="24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6B15A1" w:rsidRPr="00E02743" w:rsidRDefault="006B15A1" w:rsidP="00CF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6.2.3</w:t>
      </w:r>
      <w:r w:rsidR="002F0153" w:rsidRPr="00E02743">
        <w:rPr>
          <w:rFonts w:ascii="Times New Roman" w:hAnsi="Times New Roman" w:cs="Times New Roman"/>
          <w:sz w:val="24"/>
          <w:szCs w:val="24"/>
        </w:rPr>
        <w:t>.</w:t>
      </w:r>
      <w:r w:rsidRPr="00E02743">
        <w:rPr>
          <w:rFonts w:ascii="Times New Roman" w:hAnsi="Times New Roman" w:cs="Times New Roman"/>
          <w:sz w:val="24"/>
          <w:szCs w:val="24"/>
        </w:rPr>
        <w:t xml:space="preserve"> В случае предъявления Заказчику любых претензий/требований о нарушении интеллектуальных прав третьих лиц ответственность в полном объеме несет Исполнитель и </w:t>
      </w:r>
      <w:proofErr w:type="gramStart"/>
      <w:r w:rsidRPr="00E02743">
        <w:rPr>
          <w:rFonts w:ascii="Times New Roman" w:hAnsi="Times New Roman" w:cs="Times New Roman"/>
          <w:sz w:val="24"/>
          <w:szCs w:val="24"/>
        </w:rPr>
        <w:t>признает себя/берет</w:t>
      </w:r>
      <w:proofErr w:type="gramEnd"/>
      <w:r w:rsidRPr="00E02743">
        <w:rPr>
          <w:rFonts w:ascii="Times New Roman" w:hAnsi="Times New Roman" w:cs="Times New Roman"/>
          <w:sz w:val="24"/>
          <w:szCs w:val="24"/>
        </w:rPr>
        <w:t xml:space="preserve"> на себя роль надлежащего ответчика во всех судебных инстанциях (государственных органах).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6.3. Все изменения и дополнения к настоящему договору действительны лишь в том случае, если они совершены в письменной форме и подписаны уполномоченными представителями обеих Сторон.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6.4.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организации-стороны по договору. Оригинал документов должен быть направлен другой стороне в течение 3 рабочих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E02743">
        <w:rPr>
          <w:rFonts w:ascii="Times New Roman" w:hAnsi="Times New Roman" w:cs="Times New Roman"/>
          <w:sz w:val="24"/>
          <w:szCs w:val="24"/>
        </w:rPr>
        <w:t>ются</w:t>
      </w:r>
      <w:proofErr w:type="spellEnd"/>
      <w:r w:rsidRPr="00E02743">
        <w:rPr>
          <w:rFonts w:ascii="Times New Roman" w:hAnsi="Times New Roman" w:cs="Times New Roman"/>
          <w:sz w:val="24"/>
          <w:szCs w:val="24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6.5. Во всем, что не предусмотрено настоящим договором, Стороны руководствуются действующим законодательством РФ.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6.6. Об изменении своих реквизитов и адресов, Стороны должны извещать друг друга в 10-дневный срок с момента таких изменений.</w:t>
      </w:r>
    </w:p>
    <w:p w:rsidR="00711840" w:rsidRPr="00711840" w:rsidRDefault="002F0153" w:rsidP="00711840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711840" w:rsidRPr="00711840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77vat@salavatmed.ru в течение 3 (трех) календарных дней после таких изменений в электронном виде в редактируемом формате MS </w:t>
      </w:r>
      <w:proofErr w:type="spellStart"/>
      <w:r w:rsidR="00711840" w:rsidRPr="00711840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711840" w:rsidRPr="00711840">
        <w:rPr>
          <w:rFonts w:ascii="Times New Roman" w:hAnsi="Times New Roman" w:cs="Times New Roman"/>
          <w:sz w:val="24"/>
          <w:szCs w:val="24"/>
        </w:rPr>
        <w:t xml:space="preserve"> по форме, размещенной в сети Интернет по адресу: на http://salavat-neftekhim</w:t>
      </w:r>
      <w:proofErr w:type="gramEnd"/>
      <w:r w:rsidR="00711840" w:rsidRPr="00711840">
        <w:rPr>
          <w:rFonts w:ascii="Times New Roman" w:hAnsi="Times New Roman" w:cs="Times New Roman"/>
          <w:sz w:val="24"/>
          <w:szCs w:val="24"/>
        </w:rPr>
        <w:t xml:space="preserve">.gazprom.ru/d/textpage/78/120/sobstinfo.xls, с подтверждением соответствующими документами в формате </w:t>
      </w:r>
      <w:proofErr w:type="spellStart"/>
      <w:r w:rsidR="00711840" w:rsidRPr="00711840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711840" w:rsidRPr="00711840">
        <w:rPr>
          <w:rFonts w:ascii="Times New Roman" w:hAnsi="Times New Roman" w:cs="Times New Roman"/>
          <w:sz w:val="24"/>
          <w:szCs w:val="24"/>
        </w:rPr>
        <w:t xml:space="preserve">. Покупатель вправе в одностороннем порядке отказаться от исполнения настоящего Договора в случае неисполнения Поставщиком предусмотренной настоящим пунктом обязанности. В этом случае настоящий договор считается расторгнутым </w:t>
      </w:r>
      <w:proofErr w:type="gramStart"/>
      <w:r w:rsidR="00711840" w:rsidRPr="00711840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="00711840" w:rsidRPr="00711840">
        <w:rPr>
          <w:rFonts w:ascii="Times New Roman" w:hAnsi="Times New Roman" w:cs="Times New Roman"/>
          <w:sz w:val="24"/>
          <w:szCs w:val="24"/>
        </w:rPr>
        <w:t xml:space="preserve"> Поставщиком письменного уведомления от Покупателя об отказе от исполнения Договора или с иной даты, указанной в таком уведомлении.</w:t>
      </w:r>
    </w:p>
    <w:p w:rsidR="0010279B" w:rsidRPr="0010279B" w:rsidRDefault="00711840" w:rsidP="00711840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279B">
        <w:rPr>
          <w:rFonts w:ascii="Times New Roman" w:hAnsi="Times New Roman" w:cs="Times New Roman"/>
          <w:i/>
          <w:sz w:val="24"/>
          <w:szCs w:val="24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2F0153" w:rsidRPr="00E02743" w:rsidRDefault="002F0153" w:rsidP="00711840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6.8.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lastRenderedPageBreak/>
        <w:t>6.9. В целях включения персональных данных специалистов Исполнителя в общедоступные справочники Заказчика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6.10.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 xml:space="preserve">6.11. В случае возникновения обстоятельств, влекущих признание Сторон договора </w:t>
      </w:r>
      <w:proofErr w:type="gramStart"/>
      <w:r w:rsidRPr="00E02743">
        <w:rPr>
          <w:rFonts w:ascii="Times New Roman" w:hAnsi="Times New Roman" w:cs="Times New Roman"/>
          <w:sz w:val="24"/>
          <w:szCs w:val="24"/>
        </w:rPr>
        <w:t>взаимозависимыми</w:t>
      </w:r>
      <w:proofErr w:type="gramEnd"/>
      <w:r w:rsidRPr="00E02743">
        <w:rPr>
          <w:rFonts w:ascii="Times New Roman" w:hAnsi="Times New Roman" w:cs="Times New Roman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 xml:space="preserve">6.12.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трёх дней </w:t>
      </w:r>
      <w:proofErr w:type="gramStart"/>
      <w:r w:rsidRPr="00E02743">
        <w:rPr>
          <w:rFonts w:ascii="Times New Roman" w:hAnsi="Times New Roman" w:cs="Times New Roman"/>
          <w:sz w:val="24"/>
          <w:szCs w:val="24"/>
        </w:rPr>
        <w:t>с даты принятия</w:t>
      </w:r>
      <w:proofErr w:type="gramEnd"/>
      <w:r w:rsidRPr="00E02743">
        <w:rPr>
          <w:rFonts w:ascii="Times New Roman" w:hAnsi="Times New Roman" w:cs="Times New Roman"/>
          <w:sz w:val="24"/>
          <w:szCs w:val="24"/>
        </w:rPr>
        <w:t xml:space="preserve"> такого решения.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6.13.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 xml:space="preserve">6.14. Стороны подтверждают, что они: 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- не являются налогоплательщиком, применяющим специальные налоговые режимы;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- не освобождены от обязанности платы налога на прибыль организаций и не применяют к налоговой базе по указанному налогу налоговую ставку 0 процентов;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- не являются резидентом особой экономической зоны;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 xml:space="preserve">- не являются лицом, местом регистрации либо местом налогового </w:t>
      </w:r>
      <w:proofErr w:type="spellStart"/>
      <w:r w:rsidRPr="00E02743">
        <w:rPr>
          <w:rFonts w:ascii="Times New Roman" w:hAnsi="Times New Roman" w:cs="Times New Roman"/>
          <w:sz w:val="24"/>
          <w:szCs w:val="24"/>
        </w:rPr>
        <w:t>резидентства</w:t>
      </w:r>
      <w:proofErr w:type="spellEnd"/>
      <w:r w:rsidRPr="00E02743">
        <w:rPr>
          <w:rFonts w:ascii="Times New Roman" w:hAnsi="Times New Roman" w:cs="Times New Roman"/>
          <w:sz w:val="24"/>
          <w:szCs w:val="24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13.11.2007г.).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 xml:space="preserve">6.15. Если у какой-либо стороны договора имеются либо возникнут обстоятельства, соответствующие </w:t>
      </w:r>
      <w:proofErr w:type="gramStart"/>
      <w:r w:rsidRPr="00E02743">
        <w:rPr>
          <w:rFonts w:ascii="Times New Roman" w:hAnsi="Times New Roman" w:cs="Times New Roman"/>
          <w:sz w:val="24"/>
          <w:szCs w:val="24"/>
        </w:rPr>
        <w:t>какому-либо</w:t>
      </w:r>
      <w:proofErr w:type="gramEnd"/>
      <w:r w:rsidRPr="00E02743">
        <w:rPr>
          <w:rFonts w:ascii="Times New Roman" w:hAnsi="Times New Roman" w:cs="Times New Roman"/>
          <w:sz w:val="24"/>
          <w:szCs w:val="24"/>
        </w:rPr>
        <w:t xml:space="preserve"> из перечисленных выше критериев, то она обязуется представить другой стороне соответствующий подтверждающий документ в течение  10 (десяти) календарных дней с момента заключения настоящего договора, либо с момента возникновения таких обстоятельств.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6.16. В случае</w:t>
      </w:r>
      <w:proofErr w:type="gramStart"/>
      <w:r w:rsidRPr="00E0274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02743">
        <w:rPr>
          <w:rFonts w:ascii="Times New Roman" w:hAnsi="Times New Roman" w:cs="Times New Roman"/>
          <w:sz w:val="24"/>
          <w:szCs w:val="24"/>
        </w:rPr>
        <w:t xml:space="preserve"> если одна из сторон договора своевременно не представит  или представит недостоверные сведения, предусмотренные предыдущим пунктом договора, то такая сторона договора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2F0153" w:rsidRPr="00E02743" w:rsidRDefault="002F0153" w:rsidP="00CF625A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2743">
        <w:rPr>
          <w:rFonts w:ascii="Times New Roman" w:hAnsi="Times New Roman" w:cs="Times New Roman"/>
          <w:sz w:val="24"/>
          <w:szCs w:val="24"/>
        </w:rPr>
        <w:t>6.16. Проценты на сумму долга за период правомерного пользования любыми денежными средствами по любому денежному обязательству каждой из Сторон в рамках настоящего Договора, включая проценты на сумму долга за период пользования денежными средствами в течение отсрочки платежа, либо проценты на сумму авансовых платежей, в соответствии со ст.317.1. Гражданского Кодекса РФ, не начисляются и не подлежат уплате противоположной Стороне по Договору.</w:t>
      </w:r>
    </w:p>
    <w:p w:rsidR="00D126F8" w:rsidRPr="00E02743" w:rsidRDefault="00D126F8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2F0153"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E0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C495B" w:rsidRPr="00E027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Договор вступает в силу </w:t>
      </w:r>
      <w:proofErr w:type="gramStart"/>
      <w:r w:rsidR="001C495B" w:rsidRPr="00E02743">
        <w:rPr>
          <w:rFonts w:ascii="Times New Roman" w:hAnsi="Times New Roman" w:cs="Times New Roman"/>
          <w:sz w:val="24"/>
          <w:szCs w:val="24"/>
          <w:shd w:val="clear" w:color="auto" w:fill="FFFFFF"/>
        </w:rPr>
        <w:t>с дат</w:t>
      </w:r>
      <w:r w:rsidR="009562D5" w:rsidRPr="00E02743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proofErr w:type="gramEnd"/>
      <w:r w:rsidR="009562D5" w:rsidRPr="00E027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его подписания и действует до </w:t>
      </w:r>
      <w:r w:rsidR="00331DA2">
        <w:rPr>
          <w:rFonts w:ascii="Times New Roman" w:hAnsi="Times New Roman" w:cs="Times New Roman"/>
          <w:sz w:val="24"/>
          <w:szCs w:val="24"/>
          <w:shd w:val="clear" w:color="auto" w:fill="FFFFFF"/>
        </w:rPr>
        <w:t>31.</w:t>
      </w:r>
      <w:r w:rsidR="00711840">
        <w:rPr>
          <w:rFonts w:ascii="Times New Roman" w:hAnsi="Times New Roman" w:cs="Times New Roman"/>
          <w:sz w:val="24"/>
          <w:szCs w:val="24"/>
          <w:shd w:val="clear" w:color="auto" w:fill="FFFFFF"/>
        </w:rPr>
        <w:t>12</w:t>
      </w:r>
      <w:r w:rsidR="00331DA2">
        <w:rPr>
          <w:rFonts w:ascii="Times New Roman" w:hAnsi="Times New Roman" w:cs="Times New Roman"/>
          <w:sz w:val="24"/>
          <w:szCs w:val="24"/>
          <w:shd w:val="clear" w:color="auto" w:fill="FFFFFF"/>
        </w:rPr>
        <w:t>.2019</w:t>
      </w:r>
      <w:r w:rsidR="001C495B" w:rsidRPr="00E027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="009562D5" w:rsidRPr="00E027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а в части обязательств до полного исполнения. </w:t>
      </w:r>
      <w:r w:rsidR="001C495B" w:rsidRPr="00E027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FF581A" w:rsidRDefault="00FF581A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79B" w:rsidRDefault="0010279B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79B" w:rsidRPr="00E02743" w:rsidRDefault="0010279B" w:rsidP="00CF62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6F8" w:rsidRPr="00E02743" w:rsidRDefault="00D126F8" w:rsidP="00CF62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27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АДРЕСА И БАНКОВСКИЕ РЕКВИЗИТЫ СТОРОН</w:t>
      </w:r>
    </w:p>
    <w:p w:rsidR="005E242C" w:rsidRPr="00CF625A" w:rsidRDefault="005E242C" w:rsidP="00CF625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1840" w:rsidRPr="00711840" w:rsidRDefault="00711840" w:rsidP="0071184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11840" w:rsidRPr="00711840" w:rsidRDefault="00711840" w:rsidP="0071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711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11840" w:rsidRPr="00711840" w:rsidRDefault="00711840" w:rsidP="0071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1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711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7118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11840" w:rsidRPr="00711840" w:rsidRDefault="00711840" w:rsidP="0071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8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711840" w:rsidRPr="00711840" w:rsidRDefault="00711840" w:rsidP="0071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8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711840" w:rsidRPr="00711840" w:rsidRDefault="00711840" w:rsidP="0071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8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11840" w:rsidRPr="00711840" w:rsidRDefault="00711840" w:rsidP="007118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11840"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proofErr w:type="gramEnd"/>
      <w:r w:rsidRPr="007118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/с № </w:t>
      </w:r>
      <w:r w:rsidRPr="00711840">
        <w:rPr>
          <w:rFonts w:ascii="Times New Roman" w:eastAsia="Calibri" w:hAnsi="Times New Roman" w:cs="Times New Roman"/>
          <w:sz w:val="24"/>
          <w:szCs w:val="24"/>
        </w:rPr>
        <w:t>40702810914240010011 (ОМС)</w:t>
      </w:r>
    </w:p>
    <w:p w:rsidR="00711840" w:rsidRPr="00711840" w:rsidRDefault="00711840" w:rsidP="007118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11840"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proofErr w:type="gramEnd"/>
      <w:r w:rsidRPr="00711840">
        <w:rPr>
          <w:rFonts w:ascii="Times New Roman" w:eastAsia="Calibri" w:hAnsi="Times New Roman" w:cs="Times New Roman"/>
          <w:sz w:val="24"/>
          <w:szCs w:val="24"/>
          <w:lang w:eastAsia="ru-RU"/>
        </w:rPr>
        <w:t>/с № 40702810814240000011 (КОМД)</w:t>
      </w:r>
    </w:p>
    <w:p w:rsidR="00711840" w:rsidRPr="00711840" w:rsidRDefault="00711840" w:rsidP="007118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184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711840" w:rsidRPr="00711840" w:rsidRDefault="00711840" w:rsidP="007118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1840">
        <w:rPr>
          <w:rFonts w:ascii="Times New Roman" w:eastAsia="Calibri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711840" w:rsidRPr="00711840" w:rsidRDefault="00711840" w:rsidP="007118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11840" w:rsidRPr="00711840" w:rsidRDefault="00711840" w:rsidP="007118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118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711840" w:rsidRPr="00711840" w:rsidRDefault="00711840" w:rsidP="007118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11840" w:rsidRPr="00711840" w:rsidRDefault="00711840" w:rsidP="007118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118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С.В. </w:t>
      </w:r>
      <w:proofErr w:type="spellStart"/>
      <w:r w:rsidRPr="007118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11840" w:rsidRPr="00711840" w:rsidRDefault="00711840" w:rsidP="0071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840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11840" w:rsidRPr="00711840" w:rsidRDefault="00711840" w:rsidP="007118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1840" w:rsidRPr="00711840" w:rsidRDefault="00711840" w:rsidP="007118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711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11840" w:rsidRPr="00711840" w:rsidRDefault="00711840" w:rsidP="007118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711840" w:rsidRPr="00711840" w:rsidRDefault="00711840" w:rsidP="007118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8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711840" w:rsidRPr="00711840" w:rsidRDefault="00711840" w:rsidP="007118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118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711840" w:rsidRPr="00711840" w:rsidRDefault="00711840" w:rsidP="007118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71184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711840" w:rsidRPr="00711840" w:rsidRDefault="00711840" w:rsidP="0071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840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11840" w:rsidRPr="00711840" w:rsidRDefault="00711840" w:rsidP="00711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4B06" w:rsidRDefault="00BB4B06" w:rsidP="00CF625A">
      <w:pPr>
        <w:tabs>
          <w:tab w:val="left" w:pos="56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B06" w:rsidRDefault="00BB4B06" w:rsidP="00CF625A">
      <w:pPr>
        <w:tabs>
          <w:tab w:val="left" w:pos="56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3371" w:rsidRDefault="008B3371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B4B06" w:rsidRDefault="00BB4B06" w:rsidP="00CF625A">
      <w:pPr>
        <w:tabs>
          <w:tab w:val="left" w:pos="56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79B" w:rsidRPr="0010279B" w:rsidRDefault="0010279B" w:rsidP="0010279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____ </w:t>
      </w:r>
      <w:proofErr w:type="gramStart"/>
      <w:r w:rsidRPr="0010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1027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10279B" w:rsidRPr="0010279B" w:rsidTr="001F2851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10279B" w:rsidRPr="0010279B" w:rsidRDefault="0010279B" w:rsidP="00102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102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10279B" w:rsidRPr="0010279B" w:rsidRDefault="0010279B" w:rsidP="00102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10279B" w:rsidRPr="0010279B" w:rsidTr="001F2851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10279B" w:rsidRPr="0010279B" w:rsidRDefault="0010279B" w:rsidP="0010279B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10279B" w:rsidRPr="0010279B" w:rsidRDefault="0010279B" w:rsidP="0010279B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2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102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102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2A4309" w:rsidRPr="00CF625A" w:rsidRDefault="002A4309" w:rsidP="00CF625A">
      <w:pPr>
        <w:tabs>
          <w:tab w:val="left" w:pos="56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32"/>
          <w:b w:val="0"/>
          <w:sz w:val="24"/>
          <w:szCs w:val="24"/>
        </w:rPr>
      </w:pPr>
    </w:p>
    <w:p w:rsidR="0010279B" w:rsidRPr="0010279B" w:rsidRDefault="0010279B" w:rsidP="0010279B">
      <w:pPr>
        <w:tabs>
          <w:tab w:val="left" w:pos="56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79B">
        <w:rPr>
          <w:rFonts w:ascii="Times New Roman" w:hAnsi="Times New Roman" w:cs="Times New Roman"/>
          <w:sz w:val="24"/>
          <w:szCs w:val="24"/>
        </w:rPr>
        <w:t xml:space="preserve">______________, </w:t>
      </w:r>
      <w:proofErr w:type="gramStart"/>
      <w:r w:rsidRPr="0010279B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Pr="0010279B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10279B">
        <w:rPr>
          <w:rFonts w:ascii="Times New Roman" w:hAnsi="Times New Roman" w:cs="Times New Roman"/>
          <w:sz w:val="24"/>
          <w:szCs w:val="24"/>
        </w:rPr>
        <w:t xml:space="preserve">, в лице _________________, действующего на основании ___________, с одной стороны, и </w:t>
      </w:r>
    </w:p>
    <w:p w:rsidR="0010279B" w:rsidRDefault="0010279B" w:rsidP="0010279B">
      <w:pPr>
        <w:tabs>
          <w:tab w:val="left" w:pos="56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79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10279B">
        <w:rPr>
          <w:rFonts w:ascii="Times New Roman" w:hAnsi="Times New Roman" w:cs="Times New Roman"/>
          <w:sz w:val="24"/>
          <w:szCs w:val="24"/>
        </w:rPr>
        <w:t>Медсервис</w:t>
      </w:r>
      <w:proofErr w:type="spellEnd"/>
      <w:r w:rsidRPr="0010279B">
        <w:rPr>
          <w:rFonts w:ascii="Times New Roman" w:hAnsi="Times New Roman" w:cs="Times New Roman"/>
          <w:sz w:val="24"/>
          <w:szCs w:val="24"/>
        </w:rPr>
        <w:t xml:space="preserve">», именуемое в дальнейшем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Pr="0010279B">
        <w:rPr>
          <w:rFonts w:ascii="Times New Roman" w:hAnsi="Times New Roman" w:cs="Times New Roman"/>
          <w:sz w:val="24"/>
          <w:szCs w:val="24"/>
        </w:rPr>
        <w:t xml:space="preserve">, в лице директора </w:t>
      </w:r>
      <w:proofErr w:type="spellStart"/>
      <w:r w:rsidRPr="0010279B">
        <w:rPr>
          <w:rFonts w:ascii="Times New Roman" w:hAnsi="Times New Roman" w:cs="Times New Roman"/>
          <w:sz w:val="24"/>
          <w:szCs w:val="24"/>
        </w:rPr>
        <w:t>Мовергоза</w:t>
      </w:r>
      <w:proofErr w:type="spellEnd"/>
      <w:r w:rsidRPr="0010279B">
        <w:rPr>
          <w:rFonts w:ascii="Times New Roman" w:hAnsi="Times New Roman" w:cs="Times New Roman"/>
          <w:sz w:val="24"/>
          <w:szCs w:val="24"/>
        </w:rPr>
        <w:t xml:space="preserve"> С.В.,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</w:r>
    </w:p>
    <w:p w:rsidR="002A4309" w:rsidRPr="001643FA" w:rsidRDefault="002A4309" w:rsidP="00691951">
      <w:pPr>
        <w:pStyle w:val="af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43FA">
        <w:rPr>
          <w:rFonts w:ascii="Times New Roman" w:hAnsi="Times New Roman" w:cs="Times New Roman"/>
          <w:sz w:val="24"/>
          <w:szCs w:val="24"/>
        </w:rPr>
        <w:t xml:space="preserve">В соответствии с вышеуказанным договором </w:t>
      </w:r>
      <w:r w:rsidR="00360FEE" w:rsidRPr="001643FA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1643FA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360FEE" w:rsidRPr="001643FA">
        <w:rPr>
          <w:rFonts w:ascii="Times New Roman" w:hAnsi="Times New Roman" w:cs="Times New Roman"/>
          <w:sz w:val="24"/>
          <w:szCs w:val="24"/>
        </w:rPr>
        <w:t xml:space="preserve">оказать услуги по </w:t>
      </w:r>
      <w:r w:rsidRPr="001643FA">
        <w:rPr>
          <w:rFonts w:ascii="Times New Roman" w:hAnsi="Times New Roman" w:cs="Times New Roman"/>
          <w:sz w:val="24"/>
          <w:szCs w:val="24"/>
        </w:rPr>
        <w:t>постав</w:t>
      </w:r>
      <w:r w:rsidR="00360FEE" w:rsidRPr="001643FA">
        <w:rPr>
          <w:rFonts w:ascii="Times New Roman" w:hAnsi="Times New Roman" w:cs="Times New Roman"/>
          <w:sz w:val="24"/>
          <w:szCs w:val="24"/>
        </w:rPr>
        <w:t>ке и монтажу</w:t>
      </w:r>
      <w:r w:rsidRPr="001643FA">
        <w:rPr>
          <w:rFonts w:ascii="Times New Roman" w:hAnsi="Times New Roman" w:cs="Times New Roman"/>
          <w:sz w:val="24"/>
          <w:szCs w:val="24"/>
        </w:rPr>
        <w:t xml:space="preserve">, а </w:t>
      </w:r>
      <w:r w:rsidR="00360FEE" w:rsidRPr="001643FA">
        <w:rPr>
          <w:rFonts w:ascii="Times New Roman" w:hAnsi="Times New Roman" w:cs="Times New Roman"/>
          <w:sz w:val="24"/>
          <w:szCs w:val="24"/>
        </w:rPr>
        <w:t xml:space="preserve">Заказчик </w:t>
      </w:r>
      <w:r w:rsidRPr="001643FA">
        <w:rPr>
          <w:rFonts w:ascii="Times New Roman" w:hAnsi="Times New Roman" w:cs="Times New Roman"/>
          <w:sz w:val="24"/>
          <w:szCs w:val="24"/>
        </w:rPr>
        <w:t xml:space="preserve">принять и оплатить </w:t>
      </w:r>
      <w:r w:rsidR="00360FEE" w:rsidRPr="001643FA">
        <w:rPr>
          <w:rFonts w:ascii="Times New Roman" w:hAnsi="Times New Roman" w:cs="Times New Roman"/>
          <w:sz w:val="24"/>
          <w:szCs w:val="24"/>
        </w:rPr>
        <w:t xml:space="preserve">поставленное и смонтированное </w:t>
      </w:r>
      <w:r w:rsidR="00714019" w:rsidRPr="001643FA">
        <w:rPr>
          <w:rFonts w:ascii="Times New Roman" w:hAnsi="Times New Roman" w:cs="Times New Roman"/>
          <w:sz w:val="24"/>
          <w:szCs w:val="24"/>
        </w:rPr>
        <w:t>Изделие</w:t>
      </w:r>
      <w:r w:rsidRPr="001643FA">
        <w:rPr>
          <w:rFonts w:ascii="Times New Roman" w:hAnsi="Times New Roman" w:cs="Times New Roman"/>
          <w:sz w:val="24"/>
          <w:szCs w:val="24"/>
        </w:rPr>
        <w:t>, указанн</w:t>
      </w:r>
      <w:r w:rsidR="00360FEE" w:rsidRPr="001643FA">
        <w:rPr>
          <w:rFonts w:ascii="Times New Roman" w:hAnsi="Times New Roman" w:cs="Times New Roman"/>
          <w:sz w:val="24"/>
          <w:szCs w:val="24"/>
        </w:rPr>
        <w:t>ое</w:t>
      </w:r>
      <w:r w:rsidRPr="001643FA">
        <w:rPr>
          <w:rFonts w:ascii="Times New Roman" w:hAnsi="Times New Roman" w:cs="Times New Roman"/>
          <w:sz w:val="24"/>
          <w:szCs w:val="24"/>
        </w:rPr>
        <w:t xml:space="preserve"> в нижеприведенной таблице:</w:t>
      </w:r>
    </w:p>
    <w:tbl>
      <w:tblPr>
        <w:tblW w:w="10071" w:type="dxa"/>
        <w:jc w:val="center"/>
        <w:tblInd w:w="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7"/>
        <w:gridCol w:w="3565"/>
        <w:gridCol w:w="826"/>
        <w:gridCol w:w="962"/>
        <w:gridCol w:w="1335"/>
        <w:gridCol w:w="1269"/>
        <w:gridCol w:w="1707"/>
      </w:tblGrid>
      <w:tr w:rsidR="0010279B" w:rsidRPr="004864FE" w:rsidTr="0010279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Товара (ГОСТ, ТУ)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товара за единицу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НДС/</w:t>
            </w:r>
            <w:r w:rsidRPr="002C3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3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  <w:proofErr w:type="gramEnd"/>
            <w:r w:rsidRPr="002C3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за единицу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(НДС не облагается)*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НДС %**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НДС/ Сумма (НДС не облагается)***</w:t>
            </w:r>
          </w:p>
        </w:tc>
      </w:tr>
      <w:tr w:rsidR="0010279B" w:rsidRPr="004864FE" w:rsidTr="0010279B">
        <w:trPr>
          <w:trHeight w:val="56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8D66A9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CA7990" w:rsidRDefault="0010279B" w:rsidP="001643F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6D4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позиций</w:t>
            </w:r>
            <w:proofErr w:type="gramEnd"/>
            <w:r w:rsidRPr="006D42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задания (Приложение №2)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279B" w:rsidRPr="004864FE" w:rsidTr="0010279B">
        <w:trPr>
          <w:jc w:val="center"/>
        </w:trPr>
        <w:tc>
          <w:tcPr>
            <w:tcW w:w="83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сумма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279B" w:rsidRPr="004864FE" w:rsidTr="0010279B">
        <w:trPr>
          <w:trHeight w:val="391"/>
          <w:jc w:val="center"/>
        </w:trPr>
        <w:tc>
          <w:tcPr>
            <w:tcW w:w="83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облагается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79B" w:rsidRPr="004864FE" w:rsidRDefault="0010279B" w:rsidP="001643F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60FEE" w:rsidRPr="00CF625A" w:rsidRDefault="00360FEE" w:rsidP="001643F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60FEE" w:rsidRPr="00CF625A" w:rsidRDefault="00360FEE" w:rsidP="001643FA">
      <w:pPr>
        <w:tabs>
          <w:tab w:val="left" w:pos="56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279B" w:rsidRPr="001643FA" w:rsidRDefault="0010279B" w:rsidP="00691951">
      <w:pPr>
        <w:pStyle w:val="af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3FA">
        <w:rPr>
          <w:rFonts w:ascii="Times New Roman" w:eastAsia="Times New Roman" w:hAnsi="Times New Roman" w:cs="Times New Roman"/>
          <w:sz w:val="24"/>
          <w:szCs w:val="24"/>
        </w:rPr>
        <w:t>Общая стоимость</w:t>
      </w:r>
      <w:r w:rsidRPr="001643FA">
        <w:rPr>
          <w:rFonts w:ascii="Times New Roman" w:eastAsia="Times New Roman" w:hAnsi="Times New Roman" w:cs="Times New Roman"/>
          <w:sz w:val="24"/>
          <w:szCs w:val="24"/>
        </w:rPr>
        <w:t xml:space="preserve"> поставленного и смонтированного Изделия</w:t>
      </w:r>
      <w:r w:rsidRPr="001643FA">
        <w:rPr>
          <w:rFonts w:ascii="Times New Roman" w:eastAsia="Times New Roman" w:hAnsi="Times New Roman" w:cs="Times New Roman"/>
          <w:sz w:val="24"/>
          <w:szCs w:val="24"/>
        </w:rPr>
        <w:t xml:space="preserve"> по настоящей спецификации, составляет</w:t>
      </w:r>
      <w:proofErr w:type="gramStart"/>
      <w:r w:rsidRPr="001643FA">
        <w:rPr>
          <w:rFonts w:ascii="Times New Roman" w:eastAsia="Times New Roman" w:hAnsi="Times New Roman" w:cs="Times New Roman"/>
          <w:sz w:val="24"/>
          <w:szCs w:val="24"/>
        </w:rPr>
        <w:t xml:space="preserve"> ____________ (_____________________) </w:t>
      </w:r>
      <w:proofErr w:type="gramEnd"/>
      <w:r w:rsidRPr="001643FA">
        <w:rPr>
          <w:rFonts w:ascii="Times New Roman" w:eastAsia="Times New Roman" w:hAnsi="Times New Roman" w:cs="Times New Roman"/>
          <w:sz w:val="24"/>
          <w:szCs w:val="24"/>
        </w:rPr>
        <w:t>рублей, в том числе НДС ___% - ______ (________</w:t>
      </w:r>
      <w:r w:rsidR="001643FA" w:rsidRPr="001643FA">
        <w:rPr>
          <w:rFonts w:ascii="Times New Roman" w:eastAsia="Times New Roman" w:hAnsi="Times New Roman" w:cs="Times New Roman"/>
          <w:sz w:val="24"/>
          <w:szCs w:val="24"/>
        </w:rPr>
        <w:t xml:space="preserve">___) рублей/НДС не облагается. </w:t>
      </w:r>
    </w:p>
    <w:p w:rsidR="002A4309" w:rsidRPr="001643FA" w:rsidRDefault="0010279B" w:rsidP="00691951">
      <w:pPr>
        <w:pStyle w:val="af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43FA">
        <w:rPr>
          <w:rFonts w:ascii="Times New Roman" w:eastAsia="Times New Roman" w:hAnsi="Times New Roman" w:cs="Times New Roman"/>
          <w:sz w:val="24"/>
          <w:szCs w:val="24"/>
        </w:rPr>
        <w:t>Настоящая спецификация № 1 от ____.____.201</w:t>
      </w:r>
      <w:r w:rsidRPr="001643F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643FA">
        <w:rPr>
          <w:rFonts w:ascii="Times New Roman" w:eastAsia="Times New Roman" w:hAnsi="Times New Roman" w:cs="Times New Roman"/>
          <w:sz w:val="24"/>
          <w:szCs w:val="24"/>
        </w:rPr>
        <w:t xml:space="preserve"> г. составлена в двух экземплярах на __ листе (</w:t>
      </w:r>
      <w:proofErr w:type="gramStart"/>
      <w:r w:rsidRPr="001643FA">
        <w:rPr>
          <w:rFonts w:ascii="Times New Roman" w:eastAsia="Times New Roman" w:hAnsi="Times New Roman" w:cs="Times New Roman"/>
          <w:sz w:val="24"/>
          <w:szCs w:val="24"/>
        </w:rPr>
        <w:t>ах</w:t>
      </w:r>
      <w:proofErr w:type="gramEnd"/>
      <w:r w:rsidRPr="001643FA">
        <w:rPr>
          <w:rFonts w:ascii="Times New Roman" w:eastAsia="Times New Roman" w:hAnsi="Times New Roman" w:cs="Times New Roman"/>
          <w:sz w:val="24"/>
          <w:szCs w:val="24"/>
        </w:rPr>
        <w:t>) по одному для каждой из Сторон, имеющих одинаковую юридическую силу, является неотъемлемой частью договора поставки № ________________ от ____._____.201</w:t>
      </w:r>
      <w:r w:rsidRPr="001643FA">
        <w:rPr>
          <w:rFonts w:ascii="Times New Roman" w:eastAsia="Times New Roman" w:hAnsi="Times New Roman" w:cs="Times New Roman"/>
          <w:sz w:val="24"/>
          <w:szCs w:val="24"/>
        </w:rPr>
        <w:t>9г.</w:t>
      </w:r>
      <w:r w:rsidRPr="001643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A4309" w:rsidRPr="00CF625A" w:rsidRDefault="002A4309" w:rsidP="006919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4309" w:rsidRDefault="002A4309" w:rsidP="00CF625A">
      <w:pPr>
        <w:tabs>
          <w:tab w:val="left" w:pos="56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625A">
        <w:rPr>
          <w:rFonts w:ascii="Times New Roman" w:eastAsia="Times New Roman" w:hAnsi="Times New Roman" w:cs="Times New Roman"/>
          <w:sz w:val="24"/>
          <w:szCs w:val="24"/>
        </w:rPr>
        <w:t>ПОДПИСИ СТОРОН:</w:t>
      </w:r>
    </w:p>
    <w:p w:rsidR="00351256" w:rsidRPr="00CF625A" w:rsidRDefault="00351256" w:rsidP="00CF625A">
      <w:pPr>
        <w:tabs>
          <w:tab w:val="left" w:pos="56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2"/>
        <w:gridCol w:w="4907"/>
      </w:tblGrid>
      <w:tr w:rsidR="002A4309" w:rsidRPr="00CF625A" w:rsidTr="00D47141">
        <w:trPr>
          <w:cantSplit/>
          <w:trHeight w:val="227"/>
        </w:trPr>
        <w:tc>
          <w:tcPr>
            <w:tcW w:w="4742" w:type="dxa"/>
            <w:shd w:val="clear" w:color="auto" w:fill="FFFFFF"/>
          </w:tcPr>
          <w:p w:rsidR="002A4309" w:rsidRDefault="00CF625A" w:rsidP="00CF625A">
            <w:pPr>
              <w:tabs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2A4309" w:rsidRPr="00CF62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51E3C" w:rsidRPr="00CF625A" w:rsidRDefault="00651E3C" w:rsidP="00CF625A">
            <w:pPr>
              <w:tabs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FFFFFF"/>
          </w:tcPr>
          <w:p w:rsidR="002A4309" w:rsidRPr="00CF625A" w:rsidRDefault="00CF625A" w:rsidP="00CF625A">
            <w:pPr>
              <w:tabs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2A4309" w:rsidRPr="00CF62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A4309" w:rsidRPr="00CF625A" w:rsidTr="00D47141">
        <w:trPr>
          <w:cantSplit/>
          <w:trHeight w:val="227"/>
        </w:trPr>
        <w:tc>
          <w:tcPr>
            <w:tcW w:w="4742" w:type="dxa"/>
            <w:shd w:val="clear" w:color="auto" w:fill="FFFFFF"/>
          </w:tcPr>
          <w:p w:rsidR="002A4309" w:rsidRPr="00CF625A" w:rsidRDefault="002A4309" w:rsidP="00CF625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79B" w:rsidRPr="00CF625A" w:rsidRDefault="008454D4" w:rsidP="0010279B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25A">
              <w:rPr>
                <w:rFonts w:ascii="Times New Roman" w:hAnsi="Times New Roman" w:cs="Times New Roman"/>
                <w:sz w:val="24"/>
                <w:szCs w:val="24"/>
              </w:rPr>
              <w:t xml:space="preserve"> _____________/ </w:t>
            </w:r>
          </w:p>
          <w:p w:rsidR="002A4309" w:rsidRPr="00CF625A" w:rsidRDefault="002A4309" w:rsidP="00CF625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7" w:type="dxa"/>
            <w:shd w:val="clear" w:color="auto" w:fill="FFFFFF"/>
          </w:tcPr>
          <w:p w:rsidR="002A4309" w:rsidRPr="00CF625A" w:rsidRDefault="002A4309" w:rsidP="00CF625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2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A4309" w:rsidRPr="00CF625A" w:rsidRDefault="00552DF9" w:rsidP="00CF625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25A">
              <w:rPr>
                <w:rFonts w:ascii="Times New Roman" w:hAnsi="Times New Roman" w:cs="Times New Roman"/>
                <w:sz w:val="24"/>
                <w:szCs w:val="24"/>
              </w:rPr>
              <w:t xml:space="preserve"> _____________/ </w:t>
            </w:r>
            <w:proofErr w:type="spellStart"/>
            <w:r w:rsidR="0010279B">
              <w:rPr>
                <w:rFonts w:ascii="Times New Roman" w:hAnsi="Times New Roman" w:cs="Times New Roman"/>
                <w:sz w:val="24"/>
                <w:szCs w:val="24"/>
              </w:rPr>
              <w:t>С.В.Мовергоз</w:t>
            </w:r>
            <w:proofErr w:type="spellEnd"/>
          </w:p>
          <w:p w:rsidR="002A4309" w:rsidRPr="00CF625A" w:rsidRDefault="002A4309" w:rsidP="00CF625A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25A">
              <w:rPr>
                <w:rFonts w:ascii="Times New Roman" w:hAnsi="Times New Roman" w:cs="Times New Roman"/>
                <w:sz w:val="24"/>
                <w:szCs w:val="24"/>
              </w:rPr>
              <w:t xml:space="preserve">        МП</w:t>
            </w:r>
          </w:p>
        </w:tc>
      </w:tr>
    </w:tbl>
    <w:p w:rsidR="005E242C" w:rsidRPr="00CF625A" w:rsidRDefault="005E242C" w:rsidP="00CF625A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ar-SA"/>
        </w:rPr>
      </w:pPr>
    </w:p>
    <w:p w:rsidR="005E242C" w:rsidRPr="00CF625A" w:rsidRDefault="005E242C" w:rsidP="00CF625A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ar-SA"/>
        </w:rPr>
      </w:pPr>
    </w:p>
    <w:p w:rsidR="00AB5D50" w:rsidRPr="00CF625A" w:rsidRDefault="00AB5D50" w:rsidP="000A0F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AB5D50" w:rsidRPr="00CF625A" w:rsidSect="0010279B">
      <w:footerReference w:type="default" r:id="rId8"/>
      <w:pgSz w:w="11906" w:h="16838"/>
      <w:pgMar w:top="851" w:right="737" w:bottom="567" w:left="1418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57E" w:rsidRDefault="007C657E" w:rsidP="00C51BA0">
      <w:pPr>
        <w:spacing w:after="0" w:line="240" w:lineRule="auto"/>
      </w:pPr>
      <w:r>
        <w:separator/>
      </w:r>
    </w:p>
  </w:endnote>
  <w:endnote w:type="continuationSeparator" w:id="0">
    <w:p w:rsidR="007C657E" w:rsidRDefault="007C657E" w:rsidP="00C5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87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2E4F4B" w:rsidRPr="00C1021C" w:rsidRDefault="002E4F4B">
        <w:pPr>
          <w:pStyle w:val="ac"/>
          <w:jc w:val="right"/>
          <w:rPr>
            <w:rFonts w:ascii="Times New Roman" w:hAnsi="Times New Roman" w:cs="Times New Roman"/>
            <w:sz w:val="20"/>
          </w:rPr>
        </w:pPr>
        <w:r w:rsidRPr="00C1021C">
          <w:rPr>
            <w:rFonts w:ascii="Times New Roman" w:hAnsi="Times New Roman" w:cs="Times New Roman"/>
            <w:sz w:val="20"/>
          </w:rPr>
          <w:fldChar w:fldCharType="begin"/>
        </w:r>
        <w:r w:rsidRPr="00C1021C">
          <w:rPr>
            <w:rFonts w:ascii="Times New Roman" w:hAnsi="Times New Roman" w:cs="Times New Roman"/>
            <w:sz w:val="20"/>
          </w:rPr>
          <w:instrText>PAGE   \* MERGEFORMAT</w:instrText>
        </w:r>
        <w:r w:rsidRPr="00C1021C">
          <w:rPr>
            <w:rFonts w:ascii="Times New Roman" w:hAnsi="Times New Roman" w:cs="Times New Roman"/>
            <w:sz w:val="20"/>
          </w:rPr>
          <w:fldChar w:fldCharType="separate"/>
        </w:r>
        <w:r w:rsidR="00354103">
          <w:rPr>
            <w:rFonts w:ascii="Times New Roman" w:hAnsi="Times New Roman" w:cs="Times New Roman"/>
            <w:noProof/>
            <w:sz w:val="20"/>
          </w:rPr>
          <w:t>1</w:t>
        </w:r>
        <w:r w:rsidRPr="00C1021C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  <w:p w:rsidR="002E4F4B" w:rsidRDefault="002E4F4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57E" w:rsidRDefault="007C657E" w:rsidP="00C51BA0">
      <w:pPr>
        <w:spacing w:after="0" w:line="240" w:lineRule="auto"/>
      </w:pPr>
      <w:r>
        <w:separator/>
      </w:r>
    </w:p>
  </w:footnote>
  <w:footnote w:type="continuationSeparator" w:id="0">
    <w:p w:rsidR="007C657E" w:rsidRDefault="007C657E" w:rsidP="00C5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3"/>
      <w:numFmt w:val="none"/>
      <w:suff w:val="nothing"/>
      <w:lvlText w:val="4."/>
      <w:lvlJc w:val="left"/>
      <w:pPr>
        <w:tabs>
          <w:tab w:val="num" w:pos="0"/>
        </w:tabs>
        <w:ind w:left="900" w:hanging="360"/>
      </w:pPr>
    </w:lvl>
    <w:lvl w:ilvl="1">
      <w:start w:val="1"/>
      <w:numFmt w:val="decimal"/>
      <w:lvlText w:val="4.%2"/>
      <w:lvlJc w:val="left"/>
      <w:pPr>
        <w:tabs>
          <w:tab w:val="num" w:pos="1363"/>
        </w:tabs>
        <w:ind w:left="1363" w:hanging="283"/>
      </w:pPr>
      <w:rPr>
        <w:rFonts w:ascii="Times New Roman" w:hAnsi="Times New Roman"/>
        <w:b w:val="0"/>
        <w:i w:val="0"/>
        <w:sz w:val="24"/>
        <w:szCs w:val="24"/>
        <w:u w:val="none"/>
      </w:rPr>
    </w:lvl>
    <w:lvl w:ilvl="2">
      <w:start w:val="1"/>
      <w:numFmt w:val="lowerRoman"/>
      <w:lvlText w:val=".%3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.%4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.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.%6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.%7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.%8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720"/>
      </w:p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720"/>
      </w:p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</w:lvl>
    <w:lvl w:ilvl="5">
      <w:start w:val="1"/>
      <w:numFmt w:val="decimal"/>
      <w:lvlText w:val="%1.%2.%3.%4.%5.%6."/>
      <w:lvlJc w:val="left"/>
      <w:pPr>
        <w:tabs>
          <w:tab w:val="num" w:pos="1305"/>
        </w:tabs>
        <w:ind w:left="13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350"/>
        </w:tabs>
        <w:ind w:left="135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755"/>
        </w:tabs>
        <w:ind w:left="175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1D746E4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12F04150"/>
    <w:multiLevelType w:val="hybridMultilevel"/>
    <w:tmpl w:val="B2FC05FC"/>
    <w:lvl w:ilvl="0" w:tplc="846C8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151984"/>
    <w:multiLevelType w:val="hybridMultilevel"/>
    <w:tmpl w:val="0BC84B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1208B6"/>
    <w:multiLevelType w:val="multilevel"/>
    <w:tmpl w:val="DB3AD17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1761540"/>
    <w:multiLevelType w:val="hybridMultilevel"/>
    <w:tmpl w:val="B3649C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0DD0318"/>
    <w:multiLevelType w:val="multilevel"/>
    <w:tmpl w:val="CD5AB52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54BE4EEF"/>
    <w:multiLevelType w:val="multilevel"/>
    <w:tmpl w:val="B23636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22" w:hanging="108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007" w:hanging="108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sz w:val="26"/>
      </w:rPr>
    </w:lvl>
  </w:abstractNum>
  <w:abstractNum w:abstractNumId="11">
    <w:nsid w:val="63DF361D"/>
    <w:multiLevelType w:val="hybridMultilevel"/>
    <w:tmpl w:val="892835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7742F8"/>
    <w:multiLevelType w:val="multilevel"/>
    <w:tmpl w:val="F118DB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33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1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12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BB"/>
    <w:rsid w:val="00000E71"/>
    <w:rsid w:val="00024BD6"/>
    <w:rsid w:val="0005045B"/>
    <w:rsid w:val="000539FB"/>
    <w:rsid w:val="00056813"/>
    <w:rsid w:val="000649D5"/>
    <w:rsid w:val="00064CD4"/>
    <w:rsid w:val="00064D20"/>
    <w:rsid w:val="000825B3"/>
    <w:rsid w:val="000A03BA"/>
    <w:rsid w:val="000A0F8B"/>
    <w:rsid w:val="000A6854"/>
    <w:rsid w:val="000C5047"/>
    <w:rsid w:val="000E5C00"/>
    <w:rsid w:val="000F4632"/>
    <w:rsid w:val="0010279B"/>
    <w:rsid w:val="00105FEB"/>
    <w:rsid w:val="00136BC0"/>
    <w:rsid w:val="00150B2B"/>
    <w:rsid w:val="001643FA"/>
    <w:rsid w:val="00166758"/>
    <w:rsid w:val="001B5F04"/>
    <w:rsid w:val="001C495B"/>
    <w:rsid w:val="001D5A7E"/>
    <w:rsid w:val="001D5D23"/>
    <w:rsid w:val="001E499C"/>
    <w:rsid w:val="001F5362"/>
    <w:rsid w:val="002079C8"/>
    <w:rsid w:val="002325BD"/>
    <w:rsid w:val="00236388"/>
    <w:rsid w:val="00241AE5"/>
    <w:rsid w:val="0028437F"/>
    <w:rsid w:val="002918A0"/>
    <w:rsid w:val="002A4309"/>
    <w:rsid w:val="002A4E2D"/>
    <w:rsid w:val="002A545E"/>
    <w:rsid w:val="002A5B37"/>
    <w:rsid w:val="002A7F4B"/>
    <w:rsid w:val="002B1040"/>
    <w:rsid w:val="002C1DA6"/>
    <w:rsid w:val="002C512A"/>
    <w:rsid w:val="002E0DDD"/>
    <w:rsid w:val="002E4F4B"/>
    <w:rsid w:val="002E6612"/>
    <w:rsid w:val="002F0153"/>
    <w:rsid w:val="002F0D56"/>
    <w:rsid w:val="00303954"/>
    <w:rsid w:val="00306188"/>
    <w:rsid w:val="003076E3"/>
    <w:rsid w:val="003115EE"/>
    <w:rsid w:val="003243DB"/>
    <w:rsid w:val="00325766"/>
    <w:rsid w:val="00331DA2"/>
    <w:rsid w:val="00344C9A"/>
    <w:rsid w:val="00346767"/>
    <w:rsid w:val="003467AB"/>
    <w:rsid w:val="00351256"/>
    <w:rsid w:val="00354103"/>
    <w:rsid w:val="00360FEE"/>
    <w:rsid w:val="00362946"/>
    <w:rsid w:val="00377C73"/>
    <w:rsid w:val="00377D56"/>
    <w:rsid w:val="003815DC"/>
    <w:rsid w:val="003845DD"/>
    <w:rsid w:val="003C2AF1"/>
    <w:rsid w:val="003D2FC0"/>
    <w:rsid w:val="003F3FAF"/>
    <w:rsid w:val="003F7506"/>
    <w:rsid w:val="00400F92"/>
    <w:rsid w:val="00412BFA"/>
    <w:rsid w:val="00431296"/>
    <w:rsid w:val="00443B8D"/>
    <w:rsid w:val="00454773"/>
    <w:rsid w:val="0045699B"/>
    <w:rsid w:val="00461810"/>
    <w:rsid w:val="004716D7"/>
    <w:rsid w:val="00494341"/>
    <w:rsid w:val="00494342"/>
    <w:rsid w:val="004D10DE"/>
    <w:rsid w:val="004D370A"/>
    <w:rsid w:val="004D4927"/>
    <w:rsid w:val="004D7D32"/>
    <w:rsid w:val="004E026F"/>
    <w:rsid w:val="004E09E8"/>
    <w:rsid w:val="004E255A"/>
    <w:rsid w:val="0050069D"/>
    <w:rsid w:val="00502FB8"/>
    <w:rsid w:val="00505855"/>
    <w:rsid w:val="005157E1"/>
    <w:rsid w:val="00540447"/>
    <w:rsid w:val="00541BA7"/>
    <w:rsid w:val="00546167"/>
    <w:rsid w:val="00546AE8"/>
    <w:rsid w:val="00552DF9"/>
    <w:rsid w:val="0056123A"/>
    <w:rsid w:val="005764BF"/>
    <w:rsid w:val="00584772"/>
    <w:rsid w:val="005A7CB5"/>
    <w:rsid w:val="005B7355"/>
    <w:rsid w:val="005B7574"/>
    <w:rsid w:val="005C22FE"/>
    <w:rsid w:val="005E1622"/>
    <w:rsid w:val="005E1A05"/>
    <w:rsid w:val="005E242C"/>
    <w:rsid w:val="005E3939"/>
    <w:rsid w:val="005E5035"/>
    <w:rsid w:val="005F1549"/>
    <w:rsid w:val="006014FF"/>
    <w:rsid w:val="00610340"/>
    <w:rsid w:val="006156CB"/>
    <w:rsid w:val="006162A3"/>
    <w:rsid w:val="00625CDD"/>
    <w:rsid w:val="00651E3C"/>
    <w:rsid w:val="0065477A"/>
    <w:rsid w:val="00654C14"/>
    <w:rsid w:val="00673AC6"/>
    <w:rsid w:val="00674160"/>
    <w:rsid w:val="006741BD"/>
    <w:rsid w:val="006913FE"/>
    <w:rsid w:val="00691951"/>
    <w:rsid w:val="006A2DFB"/>
    <w:rsid w:val="006B15A1"/>
    <w:rsid w:val="006B1BB0"/>
    <w:rsid w:val="006B2111"/>
    <w:rsid w:val="006C1653"/>
    <w:rsid w:val="006C6582"/>
    <w:rsid w:val="006D03E0"/>
    <w:rsid w:val="006E59D4"/>
    <w:rsid w:val="0070700B"/>
    <w:rsid w:val="007076D4"/>
    <w:rsid w:val="00711840"/>
    <w:rsid w:val="00714019"/>
    <w:rsid w:val="0071407D"/>
    <w:rsid w:val="00725380"/>
    <w:rsid w:val="00752A5F"/>
    <w:rsid w:val="0075413A"/>
    <w:rsid w:val="00774821"/>
    <w:rsid w:val="00783EB4"/>
    <w:rsid w:val="00785005"/>
    <w:rsid w:val="0079556D"/>
    <w:rsid w:val="0079564B"/>
    <w:rsid w:val="00797F29"/>
    <w:rsid w:val="007A70D9"/>
    <w:rsid w:val="007C3988"/>
    <w:rsid w:val="007C5B1C"/>
    <w:rsid w:val="007C657E"/>
    <w:rsid w:val="007D52A4"/>
    <w:rsid w:val="007D7DA0"/>
    <w:rsid w:val="007F06EF"/>
    <w:rsid w:val="007F2F0D"/>
    <w:rsid w:val="007F55CD"/>
    <w:rsid w:val="007F79AB"/>
    <w:rsid w:val="00812F01"/>
    <w:rsid w:val="008345E1"/>
    <w:rsid w:val="008412E2"/>
    <w:rsid w:val="008454D4"/>
    <w:rsid w:val="00845B25"/>
    <w:rsid w:val="00853A10"/>
    <w:rsid w:val="0085511C"/>
    <w:rsid w:val="00855C1F"/>
    <w:rsid w:val="00857439"/>
    <w:rsid w:val="00860955"/>
    <w:rsid w:val="008949B3"/>
    <w:rsid w:val="008A5B93"/>
    <w:rsid w:val="008B3371"/>
    <w:rsid w:val="008C51BB"/>
    <w:rsid w:val="008E4E0C"/>
    <w:rsid w:val="008F18C3"/>
    <w:rsid w:val="008F1EC3"/>
    <w:rsid w:val="008F4538"/>
    <w:rsid w:val="00900014"/>
    <w:rsid w:val="00902BC6"/>
    <w:rsid w:val="00903FE8"/>
    <w:rsid w:val="00906305"/>
    <w:rsid w:val="00906505"/>
    <w:rsid w:val="0091167F"/>
    <w:rsid w:val="0091218F"/>
    <w:rsid w:val="0092061D"/>
    <w:rsid w:val="00927B75"/>
    <w:rsid w:val="00927BA2"/>
    <w:rsid w:val="00930A25"/>
    <w:rsid w:val="00936B28"/>
    <w:rsid w:val="00942141"/>
    <w:rsid w:val="0094306B"/>
    <w:rsid w:val="00943407"/>
    <w:rsid w:val="00945401"/>
    <w:rsid w:val="0095112C"/>
    <w:rsid w:val="009562D5"/>
    <w:rsid w:val="009564C9"/>
    <w:rsid w:val="009757AF"/>
    <w:rsid w:val="00985077"/>
    <w:rsid w:val="009905C8"/>
    <w:rsid w:val="00993EC6"/>
    <w:rsid w:val="009A1D51"/>
    <w:rsid w:val="009A2350"/>
    <w:rsid w:val="009A2A90"/>
    <w:rsid w:val="009B045D"/>
    <w:rsid w:val="009B18C8"/>
    <w:rsid w:val="009C11BB"/>
    <w:rsid w:val="009C433B"/>
    <w:rsid w:val="009C77BC"/>
    <w:rsid w:val="009D1046"/>
    <w:rsid w:val="009D1EE4"/>
    <w:rsid w:val="009D79E1"/>
    <w:rsid w:val="009E12D2"/>
    <w:rsid w:val="009F2512"/>
    <w:rsid w:val="009F29FA"/>
    <w:rsid w:val="009F2A72"/>
    <w:rsid w:val="00A0429E"/>
    <w:rsid w:val="00A21C9A"/>
    <w:rsid w:val="00A228A1"/>
    <w:rsid w:val="00A32980"/>
    <w:rsid w:val="00A458B2"/>
    <w:rsid w:val="00A45CC0"/>
    <w:rsid w:val="00A51361"/>
    <w:rsid w:val="00A54618"/>
    <w:rsid w:val="00A75954"/>
    <w:rsid w:val="00AA1AF5"/>
    <w:rsid w:val="00AA5DCE"/>
    <w:rsid w:val="00AA71BE"/>
    <w:rsid w:val="00AA7685"/>
    <w:rsid w:val="00AB5D50"/>
    <w:rsid w:val="00AC1835"/>
    <w:rsid w:val="00AC6FD5"/>
    <w:rsid w:val="00AD2CBA"/>
    <w:rsid w:val="00AD5964"/>
    <w:rsid w:val="00B35D32"/>
    <w:rsid w:val="00B751D2"/>
    <w:rsid w:val="00B771B9"/>
    <w:rsid w:val="00B835EC"/>
    <w:rsid w:val="00B92F2F"/>
    <w:rsid w:val="00BA1B65"/>
    <w:rsid w:val="00BA3774"/>
    <w:rsid w:val="00BA6DFA"/>
    <w:rsid w:val="00BB4317"/>
    <w:rsid w:val="00BB4B06"/>
    <w:rsid w:val="00BD4818"/>
    <w:rsid w:val="00C00269"/>
    <w:rsid w:val="00C028F8"/>
    <w:rsid w:val="00C07751"/>
    <w:rsid w:val="00C1021C"/>
    <w:rsid w:val="00C112F5"/>
    <w:rsid w:val="00C148BF"/>
    <w:rsid w:val="00C2627B"/>
    <w:rsid w:val="00C27135"/>
    <w:rsid w:val="00C33298"/>
    <w:rsid w:val="00C420D7"/>
    <w:rsid w:val="00C5020F"/>
    <w:rsid w:val="00C51BA0"/>
    <w:rsid w:val="00C62D17"/>
    <w:rsid w:val="00CA2289"/>
    <w:rsid w:val="00CA70F7"/>
    <w:rsid w:val="00CC0885"/>
    <w:rsid w:val="00CF625A"/>
    <w:rsid w:val="00D04BAB"/>
    <w:rsid w:val="00D05CE3"/>
    <w:rsid w:val="00D126F8"/>
    <w:rsid w:val="00D221EE"/>
    <w:rsid w:val="00D27E3B"/>
    <w:rsid w:val="00D42C17"/>
    <w:rsid w:val="00D4577E"/>
    <w:rsid w:val="00D47141"/>
    <w:rsid w:val="00D51632"/>
    <w:rsid w:val="00D576FF"/>
    <w:rsid w:val="00D6144C"/>
    <w:rsid w:val="00D704A6"/>
    <w:rsid w:val="00D8527A"/>
    <w:rsid w:val="00D85F7A"/>
    <w:rsid w:val="00D91D9A"/>
    <w:rsid w:val="00DA0853"/>
    <w:rsid w:val="00DA4EC7"/>
    <w:rsid w:val="00DB1981"/>
    <w:rsid w:val="00DC34C3"/>
    <w:rsid w:val="00DC7847"/>
    <w:rsid w:val="00DE151A"/>
    <w:rsid w:val="00DF4B60"/>
    <w:rsid w:val="00DF5518"/>
    <w:rsid w:val="00E02743"/>
    <w:rsid w:val="00E05FE7"/>
    <w:rsid w:val="00E06B88"/>
    <w:rsid w:val="00E170D8"/>
    <w:rsid w:val="00E212FA"/>
    <w:rsid w:val="00E264A9"/>
    <w:rsid w:val="00E42397"/>
    <w:rsid w:val="00E55E7B"/>
    <w:rsid w:val="00E615BA"/>
    <w:rsid w:val="00E631FF"/>
    <w:rsid w:val="00E65A1B"/>
    <w:rsid w:val="00E8045A"/>
    <w:rsid w:val="00E827C9"/>
    <w:rsid w:val="00E900B9"/>
    <w:rsid w:val="00E90FDC"/>
    <w:rsid w:val="00EA3CB5"/>
    <w:rsid w:val="00EA65DF"/>
    <w:rsid w:val="00ED7FAE"/>
    <w:rsid w:val="00EE4B39"/>
    <w:rsid w:val="00F036C7"/>
    <w:rsid w:val="00F03EC7"/>
    <w:rsid w:val="00F0418B"/>
    <w:rsid w:val="00F04FC9"/>
    <w:rsid w:val="00F139ED"/>
    <w:rsid w:val="00F16593"/>
    <w:rsid w:val="00F21216"/>
    <w:rsid w:val="00F239BE"/>
    <w:rsid w:val="00F259AD"/>
    <w:rsid w:val="00F40A7C"/>
    <w:rsid w:val="00F460C7"/>
    <w:rsid w:val="00F467DD"/>
    <w:rsid w:val="00F468CE"/>
    <w:rsid w:val="00F46B62"/>
    <w:rsid w:val="00F60F9A"/>
    <w:rsid w:val="00F86ED0"/>
    <w:rsid w:val="00F92F32"/>
    <w:rsid w:val="00F9718A"/>
    <w:rsid w:val="00FA3435"/>
    <w:rsid w:val="00FA755D"/>
    <w:rsid w:val="00FB4425"/>
    <w:rsid w:val="00FB6043"/>
    <w:rsid w:val="00FC089A"/>
    <w:rsid w:val="00FE2160"/>
    <w:rsid w:val="00FE4345"/>
    <w:rsid w:val="00FF0F22"/>
    <w:rsid w:val="00FF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1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9556D"/>
  </w:style>
  <w:style w:type="paragraph" w:customStyle="1" w:styleId="ConsPlusNonformat">
    <w:name w:val="ConsPlusNonformat"/>
    <w:uiPriority w:val="99"/>
    <w:rsid w:val="002F0D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F0D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2F0D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D5163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D5163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rmal (Web)"/>
    <w:basedOn w:val="a"/>
    <w:uiPriority w:val="99"/>
    <w:semiHidden/>
    <w:unhideWhenUsed/>
    <w:rsid w:val="008C5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4A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51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1BA0"/>
  </w:style>
  <w:style w:type="paragraph" w:styleId="ac">
    <w:name w:val="footer"/>
    <w:basedOn w:val="a"/>
    <w:link w:val="ad"/>
    <w:uiPriority w:val="99"/>
    <w:unhideWhenUsed/>
    <w:rsid w:val="00C51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1BA0"/>
  </w:style>
  <w:style w:type="character" w:customStyle="1" w:styleId="132">
    <w:name w:val="Основной текст + 132"/>
    <w:aliases w:val="5 pt4,Полужирный2"/>
    <w:uiPriority w:val="99"/>
    <w:rsid w:val="00E900B9"/>
    <w:rPr>
      <w:rFonts w:ascii="Times New Roman" w:hAnsi="Times New Roman" w:cs="Times New Roman"/>
      <w:b/>
      <w:bCs/>
      <w:spacing w:val="2"/>
      <w:sz w:val="25"/>
      <w:szCs w:val="25"/>
      <w:u w:val="single"/>
    </w:rPr>
  </w:style>
  <w:style w:type="table" w:styleId="ae">
    <w:name w:val="Table Grid"/>
    <w:basedOn w:val="a1"/>
    <w:uiPriority w:val="59"/>
    <w:rsid w:val="00E90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C112F5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362946"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5157E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157E1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157E1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157E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157E1"/>
    <w:rPr>
      <w:b/>
      <w:bCs/>
      <w:sz w:val="20"/>
      <w:szCs w:val="20"/>
    </w:rPr>
  </w:style>
  <w:style w:type="character" w:customStyle="1" w:styleId="wmi-callto">
    <w:name w:val="wmi-callto"/>
    <w:basedOn w:val="a0"/>
    <w:rsid w:val="008F1EC3"/>
  </w:style>
  <w:style w:type="paragraph" w:styleId="2">
    <w:name w:val="Body Text Indent 2"/>
    <w:basedOn w:val="a"/>
    <w:link w:val="20"/>
    <w:uiPriority w:val="99"/>
    <w:semiHidden/>
    <w:unhideWhenUsed/>
    <w:rsid w:val="003815D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815DC"/>
  </w:style>
  <w:style w:type="paragraph" w:customStyle="1" w:styleId="Normalunindented">
    <w:name w:val="Normal unindented"/>
    <w:aliases w:val="Обычный Без отступа"/>
    <w:qFormat/>
    <w:rsid w:val="00494342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f6">
    <w:name w:val="Revision"/>
    <w:hidden/>
    <w:uiPriority w:val="99"/>
    <w:semiHidden/>
    <w:rsid w:val="005404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1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9556D"/>
  </w:style>
  <w:style w:type="paragraph" w:customStyle="1" w:styleId="ConsPlusNonformat">
    <w:name w:val="ConsPlusNonformat"/>
    <w:uiPriority w:val="99"/>
    <w:rsid w:val="002F0D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F0D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2F0D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D5163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D5163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Normal (Web)"/>
    <w:basedOn w:val="a"/>
    <w:uiPriority w:val="99"/>
    <w:semiHidden/>
    <w:unhideWhenUsed/>
    <w:rsid w:val="008C5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4A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51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51BA0"/>
  </w:style>
  <w:style w:type="paragraph" w:styleId="ac">
    <w:name w:val="footer"/>
    <w:basedOn w:val="a"/>
    <w:link w:val="ad"/>
    <w:uiPriority w:val="99"/>
    <w:unhideWhenUsed/>
    <w:rsid w:val="00C51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1BA0"/>
  </w:style>
  <w:style w:type="character" w:customStyle="1" w:styleId="132">
    <w:name w:val="Основной текст + 132"/>
    <w:aliases w:val="5 pt4,Полужирный2"/>
    <w:uiPriority w:val="99"/>
    <w:rsid w:val="00E900B9"/>
    <w:rPr>
      <w:rFonts w:ascii="Times New Roman" w:hAnsi="Times New Roman" w:cs="Times New Roman"/>
      <w:b/>
      <w:bCs/>
      <w:spacing w:val="2"/>
      <w:sz w:val="25"/>
      <w:szCs w:val="25"/>
      <w:u w:val="single"/>
    </w:rPr>
  </w:style>
  <w:style w:type="table" w:styleId="ae">
    <w:name w:val="Table Grid"/>
    <w:basedOn w:val="a1"/>
    <w:uiPriority w:val="59"/>
    <w:rsid w:val="00E90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C112F5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362946"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sid w:val="005157E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157E1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157E1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157E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157E1"/>
    <w:rPr>
      <w:b/>
      <w:bCs/>
      <w:sz w:val="20"/>
      <w:szCs w:val="20"/>
    </w:rPr>
  </w:style>
  <w:style w:type="character" w:customStyle="1" w:styleId="wmi-callto">
    <w:name w:val="wmi-callto"/>
    <w:basedOn w:val="a0"/>
    <w:rsid w:val="008F1EC3"/>
  </w:style>
  <w:style w:type="paragraph" w:styleId="2">
    <w:name w:val="Body Text Indent 2"/>
    <w:basedOn w:val="a"/>
    <w:link w:val="20"/>
    <w:uiPriority w:val="99"/>
    <w:semiHidden/>
    <w:unhideWhenUsed/>
    <w:rsid w:val="003815D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815DC"/>
  </w:style>
  <w:style w:type="paragraph" w:customStyle="1" w:styleId="Normalunindented">
    <w:name w:val="Normal unindented"/>
    <w:aliases w:val="Обычный Без отступа"/>
    <w:qFormat/>
    <w:rsid w:val="00494342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f6">
    <w:name w:val="Revision"/>
    <w:hidden/>
    <w:uiPriority w:val="99"/>
    <w:semiHidden/>
    <w:rsid w:val="005404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5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8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2370</Words>
  <Characters>13514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Ряхова Светлана Анатольевна</cp:lastModifiedBy>
  <cp:revision>5</cp:revision>
  <cp:lastPrinted>2016-11-18T07:54:00Z</cp:lastPrinted>
  <dcterms:created xsi:type="dcterms:W3CDTF">2019-08-22T05:37:00Z</dcterms:created>
  <dcterms:modified xsi:type="dcterms:W3CDTF">2019-08-22T05:43:00Z</dcterms:modified>
</cp:coreProperties>
</file>